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D0" w:rsidRDefault="00AC3DB2" w:rsidP="00B848D0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>Р</w:t>
      </w:r>
      <w:r w:rsidR="00B848D0">
        <w:rPr>
          <w:b/>
          <w:sz w:val="22"/>
          <w:szCs w:val="22"/>
          <w:lang w:val="sr-Cyrl-BA"/>
        </w:rPr>
        <w:t xml:space="preserve">ЕПУБЛИКА СРПСКА                                                                                                       </w:t>
      </w:r>
      <w:r w:rsidR="00B848D0" w:rsidRPr="00C57E85">
        <w:rPr>
          <w:b/>
          <w:sz w:val="20"/>
          <w:szCs w:val="20"/>
          <w:lang w:val="sr-Cyrl-BA"/>
        </w:rPr>
        <w:t>Образац  а</w:t>
      </w:r>
    </w:p>
    <w:p w:rsidR="00B848D0" w:rsidRDefault="00B848D0" w:rsidP="00B848D0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>ГРАД БИЈЕЉИНА</w:t>
      </w:r>
    </w:p>
    <w:p w:rsidR="00B848D0" w:rsidRDefault="00B848D0" w:rsidP="00B848D0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Latn-BA"/>
        </w:rPr>
        <w:t>АГРАРНИ</w:t>
      </w:r>
      <w:r w:rsidRPr="007F330C">
        <w:rPr>
          <w:b/>
          <w:sz w:val="22"/>
          <w:szCs w:val="22"/>
          <w:lang w:val="sr-Latn-BA"/>
        </w:rPr>
        <w:t xml:space="preserve"> </w:t>
      </w:r>
      <w:r>
        <w:rPr>
          <w:b/>
          <w:sz w:val="22"/>
          <w:szCs w:val="22"/>
          <w:lang w:val="sr-Latn-BA"/>
        </w:rPr>
        <w:t>ФОНД</w:t>
      </w:r>
    </w:p>
    <w:p w:rsidR="00B848D0" w:rsidRPr="00C57E85" w:rsidRDefault="006A72F8" w:rsidP="00B848D0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>ГРАДА</w:t>
      </w:r>
      <w:r w:rsidR="00B848D0" w:rsidRPr="007F330C">
        <w:rPr>
          <w:b/>
          <w:sz w:val="22"/>
          <w:szCs w:val="22"/>
          <w:lang w:val="sr-Latn-BA"/>
        </w:rPr>
        <w:t xml:space="preserve"> </w:t>
      </w:r>
      <w:r w:rsidR="00B848D0">
        <w:rPr>
          <w:b/>
          <w:sz w:val="22"/>
          <w:szCs w:val="22"/>
          <w:lang w:val="sr-Latn-BA"/>
        </w:rPr>
        <w:t>БИЈЕЉИНА</w:t>
      </w:r>
      <w:r w:rsidR="00B848D0" w:rsidRPr="007F330C">
        <w:rPr>
          <w:b/>
          <w:sz w:val="22"/>
          <w:szCs w:val="22"/>
          <w:lang w:val="sr-Latn-BA"/>
        </w:rPr>
        <w:t xml:space="preserve">             </w:t>
      </w:r>
      <w:r w:rsidR="00B848D0">
        <w:rPr>
          <w:b/>
          <w:sz w:val="22"/>
          <w:szCs w:val="22"/>
          <w:lang w:val="sr-Cyrl-BA"/>
        </w:rPr>
        <w:t xml:space="preserve">                                                            </w:t>
      </w:r>
    </w:p>
    <w:p w:rsidR="00B848D0" w:rsidRPr="00B35C98" w:rsidRDefault="00B848D0" w:rsidP="00B848D0">
      <w:pPr>
        <w:rPr>
          <w:sz w:val="22"/>
          <w:szCs w:val="22"/>
          <w:lang w:val="sr-Latn-BA"/>
        </w:rPr>
      </w:pPr>
      <w:r w:rsidRPr="00B35C98">
        <w:rPr>
          <w:sz w:val="22"/>
          <w:szCs w:val="22"/>
          <w:lang w:val="sr-Latn-BA"/>
        </w:rPr>
        <w:t>Ул.МИЛОША ОБИЛИЋА  51/а</w:t>
      </w:r>
    </w:p>
    <w:p w:rsidR="00B848D0" w:rsidRDefault="00B848D0" w:rsidP="00B848D0">
      <w:pPr>
        <w:rPr>
          <w:lang w:val="sr-Latn-BA"/>
        </w:rPr>
      </w:pPr>
      <w:r w:rsidRPr="00B35C98">
        <w:rPr>
          <w:sz w:val="22"/>
          <w:szCs w:val="22"/>
          <w:lang w:val="sr-Latn-BA"/>
        </w:rPr>
        <w:t>76300  БИЈЕЉИНА</w:t>
      </w:r>
    </w:p>
    <w:p w:rsidR="00136099" w:rsidRPr="006E780C" w:rsidRDefault="00B848D0" w:rsidP="00136099">
      <w:pPr>
        <w:jc w:val="center"/>
        <w:rPr>
          <w:b/>
          <w:sz w:val="36"/>
          <w:szCs w:val="36"/>
          <w:lang w:val="sr-Cyrl-RS"/>
        </w:rPr>
      </w:pPr>
      <w:r w:rsidRPr="006E780C">
        <w:rPr>
          <w:b/>
          <w:sz w:val="36"/>
          <w:szCs w:val="36"/>
          <w:lang w:val="sr-Latn-BA"/>
        </w:rPr>
        <w:t>ЗАХТЈЕВ</w:t>
      </w:r>
    </w:p>
    <w:p w:rsidR="009B52E4" w:rsidRDefault="00B848D0" w:rsidP="00136099">
      <w:pPr>
        <w:jc w:val="center"/>
        <w:rPr>
          <w:lang w:val="sr-Cyrl-RS"/>
        </w:rPr>
      </w:pPr>
      <w:r w:rsidRPr="006E780C">
        <w:rPr>
          <w:lang w:val="sr-Latn-BA"/>
        </w:rPr>
        <w:t xml:space="preserve">ЗА ОСТВАРИВАЊЕ </w:t>
      </w:r>
      <w:r w:rsidR="00136099" w:rsidRPr="006E780C">
        <w:rPr>
          <w:lang w:val="sr-Cyrl-RS"/>
        </w:rPr>
        <w:t xml:space="preserve">ПРАВА НА </w:t>
      </w:r>
      <w:r w:rsidRPr="006E780C">
        <w:rPr>
          <w:lang w:val="sr-Latn-BA"/>
        </w:rPr>
        <w:t>ПОДСТИЦАЈ</w:t>
      </w:r>
      <w:r w:rsidR="00136099" w:rsidRPr="006E780C">
        <w:rPr>
          <w:lang w:val="sr-Cyrl-RS"/>
        </w:rPr>
        <w:t>Н</w:t>
      </w:r>
      <w:r w:rsidRPr="006E780C">
        <w:rPr>
          <w:lang w:val="sr-Latn-BA"/>
        </w:rPr>
        <w:t>А</w:t>
      </w:r>
      <w:r w:rsidR="00136099" w:rsidRPr="006E780C">
        <w:rPr>
          <w:lang w:val="sr-Cyrl-RS"/>
        </w:rPr>
        <w:t xml:space="preserve"> СРЕДСТВА</w:t>
      </w:r>
      <w:r w:rsidRPr="006E780C">
        <w:rPr>
          <w:lang w:val="sr-Latn-BA"/>
        </w:rPr>
        <w:t xml:space="preserve"> У</w:t>
      </w:r>
    </w:p>
    <w:p w:rsidR="00B848D0" w:rsidRPr="006E780C" w:rsidRDefault="00B848D0" w:rsidP="00136099">
      <w:pPr>
        <w:jc w:val="center"/>
        <w:rPr>
          <w:lang w:val="sr-Latn-BA"/>
        </w:rPr>
      </w:pPr>
      <w:r w:rsidRPr="006E780C">
        <w:rPr>
          <w:lang w:val="sr-Latn-BA"/>
        </w:rPr>
        <w:t xml:space="preserve"> ПОЉ</w:t>
      </w:r>
      <w:r w:rsidR="00136099" w:rsidRPr="006E780C">
        <w:rPr>
          <w:lang w:val="sr-Latn-BA"/>
        </w:rPr>
        <w:t>ОПРИВРЕД</w:t>
      </w:r>
      <w:r w:rsidR="00136099" w:rsidRPr="006E780C">
        <w:rPr>
          <w:lang w:val="sr-Cyrl-RS"/>
        </w:rPr>
        <w:t>НОЈ ПРОИЗВОДЊИ</w:t>
      </w:r>
      <w:r w:rsidR="005E027E" w:rsidRPr="006E780C">
        <w:rPr>
          <w:lang w:val="sr-Latn-BA"/>
        </w:rPr>
        <w:t xml:space="preserve"> </w:t>
      </w:r>
      <w:r w:rsidR="00337EF8" w:rsidRPr="006E780C">
        <w:rPr>
          <w:lang w:val="sr-Latn-BA"/>
        </w:rPr>
        <w:t xml:space="preserve"> </w:t>
      </w:r>
      <w:r w:rsidRPr="006E780C">
        <w:rPr>
          <w:lang w:val="sr-Latn-BA"/>
        </w:rPr>
        <w:t xml:space="preserve"> –</w:t>
      </w:r>
      <w:r w:rsidR="00337EF8" w:rsidRPr="006E780C">
        <w:rPr>
          <w:lang w:val="sr-Latn-BA"/>
        </w:rPr>
        <w:t xml:space="preserve">  </w:t>
      </w:r>
      <w:r w:rsidRPr="006E780C">
        <w:rPr>
          <w:lang w:val="sr-Latn-BA"/>
        </w:rPr>
        <w:t xml:space="preserve"> ФИЗИЧКА ЛИЦА</w:t>
      </w:r>
    </w:p>
    <w:p w:rsidR="00B848D0" w:rsidRDefault="00B848D0" w:rsidP="00B848D0">
      <w:pPr>
        <w:rPr>
          <w:lang w:val="sr-Latn-BA"/>
        </w:rPr>
      </w:pPr>
    </w:p>
    <w:tbl>
      <w:tblPr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2"/>
      </w:tblGrid>
      <w:tr w:rsidR="00B848D0" w:rsidRPr="00711D8F" w:rsidTr="00E128CA">
        <w:trPr>
          <w:trHeight w:val="390"/>
        </w:trPr>
        <w:tc>
          <w:tcPr>
            <w:tcW w:w="9532" w:type="dxa"/>
            <w:shd w:val="clear" w:color="auto" w:fill="auto"/>
          </w:tcPr>
          <w:p w:rsidR="00B848D0" w:rsidRPr="00711D8F" w:rsidRDefault="00B848D0" w:rsidP="00B058AF">
            <w:pPr>
              <w:rPr>
                <w:sz w:val="20"/>
                <w:szCs w:val="20"/>
                <w:lang w:val="sr-Cyrl-BA"/>
              </w:rPr>
            </w:pPr>
            <w:r w:rsidRPr="00711D8F">
              <w:rPr>
                <w:sz w:val="20"/>
                <w:szCs w:val="20"/>
                <w:lang w:val="sr-Latn-BA"/>
              </w:rPr>
              <w:t>1.Име и Презиме:</w:t>
            </w:r>
            <w:r w:rsidR="00FE7CDC" w:rsidRPr="00711D8F">
              <w:rPr>
                <w:sz w:val="20"/>
                <w:szCs w:val="20"/>
                <w:lang w:val="sr-Cyrl-BA"/>
              </w:rPr>
              <w:t xml:space="preserve">  </w:t>
            </w:r>
          </w:p>
        </w:tc>
      </w:tr>
    </w:tbl>
    <w:p w:rsidR="00B848D0" w:rsidRPr="0059628A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4"/>
      </w:tblGrid>
      <w:tr w:rsidR="00B848D0" w:rsidRPr="00711D8F" w:rsidTr="00384F34">
        <w:trPr>
          <w:trHeight w:val="420"/>
        </w:trPr>
        <w:tc>
          <w:tcPr>
            <w:tcW w:w="9544" w:type="dxa"/>
            <w:shd w:val="clear" w:color="auto" w:fill="auto"/>
          </w:tcPr>
          <w:p w:rsidR="00B848D0" w:rsidRPr="00384F34" w:rsidRDefault="00B848D0" w:rsidP="00B058AF">
            <w:pPr>
              <w:rPr>
                <w:sz w:val="20"/>
                <w:szCs w:val="20"/>
                <w:lang w:val="sr-Cyrl-RS"/>
              </w:rPr>
            </w:pPr>
            <w:r w:rsidRPr="00711D8F">
              <w:rPr>
                <w:sz w:val="20"/>
                <w:szCs w:val="20"/>
                <w:lang w:val="sr-Latn-BA"/>
              </w:rPr>
              <w:t>2.Адреса:</w:t>
            </w:r>
          </w:p>
        </w:tc>
      </w:tr>
    </w:tbl>
    <w:p w:rsidR="00B848D0" w:rsidRPr="00065262" w:rsidRDefault="00B848D0" w:rsidP="00B848D0">
      <w:pPr>
        <w:rPr>
          <w:sz w:val="20"/>
          <w:szCs w:val="20"/>
          <w:lang w:val="sr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4"/>
      </w:tblGrid>
      <w:tr w:rsidR="00B848D0" w:rsidRPr="00711D8F" w:rsidTr="00384F34">
        <w:trPr>
          <w:trHeight w:val="450"/>
        </w:trPr>
        <w:tc>
          <w:tcPr>
            <w:tcW w:w="9514" w:type="dxa"/>
            <w:shd w:val="clear" w:color="auto" w:fill="auto"/>
          </w:tcPr>
          <w:p w:rsidR="00B848D0" w:rsidRPr="00384F34" w:rsidRDefault="00B848D0" w:rsidP="00B058AF">
            <w:pPr>
              <w:rPr>
                <w:sz w:val="20"/>
                <w:szCs w:val="20"/>
                <w:lang w:val="sr-Cyrl-RS"/>
              </w:rPr>
            </w:pPr>
            <w:r w:rsidRPr="00711D8F">
              <w:rPr>
                <w:sz w:val="20"/>
                <w:szCs w:val="20"/>
                <w:lang w:val="sr-Cyrl-BA"/>
              </w:rPr>
              <w:t>3</w:t>
            </w:r>
            <w:r w:rsidR="00E128CA">
              <w:rPr>
                <w:sz w:val="20"/>
                <w:szCs w:val="20"/>
                <w:lang w:val="sr-Latn-BA"/>
              </w:rPr>
              <w:t>.Тел</w:t>
            </w:r>
            <w:r w:rsidR="00E128CA">
              <w:rPr>
                <w:sz w:val="20"/>
                <w:szCs w:val="20"/>
                <w:lang w:val="sr-Cyrl-RS"/>
              </w:rPr>
              <w:t xml:space="preserve">-.                                                                          </w:t>
            </w:r>
            <w:r w:rsidRPr="00711D8F">
              <w:rPr>
                <w:sz w:val="20"/>
                <w:szCs w:val="20"/>
                <w:lang w:val="sr-Latn-BA"/>
              </w:rPr>
              <w:t>Мобтел:</w:t>
            </w:r>
          </w:p>
        </w:tc>
      </w:tr>
    </w:tbl>
    <w:p w:rsidR="00B848D0" w:rsidRPr="0059628A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4"/>
      </w:tblGrid>
      <w:tr w:rsidR="00B848D0" w:rsidRPr="00711D8F" w:rsidTr="00384F34">
        <w:trPr>
          <w:trHeight w:val="440"/>
        </w:trPr>
        <w:tc>
          <w:tcPr>
            <w:tcW w:w="9544" w:type="dxa"/>
            <w:shd w:val="clear" w:color="auto" w:fill="auto"/>
          </w:tcPr>
          <w:p w:rsidR="00B848D0" w:rsidRPr="0013028E" w:rsidRDefault="00B848D0" w:rsidP="00B058AF">
            <w:pPr>
              <w:rPr>
                <w:sz w:val="20"/>
                <w:szCs w:val="20"/>
                <w:lang w:val="sr-Cyrl-RS"/>
              </w:rPr>
            </w:pPr>
            <w:r w:rsidRPr="00711D8F">
              <w:rPr>
                <w:sz w:val="20"/>
                <w:szCs w:val="20"/>
                <w:lang w:val="sr-Cyrl-BA"/>
              </w:rPr>
              <w:t>4</w:t>
            </w:r>
            <w:r w:rsidRPr="00711D8F">
              <w:rPr>
                <w:sz w:val="20"/>
                <w:szCs w:val="20"/>
                <w:lang w:val="sr-Latn-BA"/>
              </w:rPr>
              <w:t xml:space="preserve">.ЈМБ:   </w:t>
            </w:r>
          </w:p>
        </w:tc>
      </w:tr>
    </w:tbl>
    <w:p w:rsidR="00B848D0" w:rsidRDefault="00B848D0" w:rsidP="00B848D0">
      <w:pPr>
        <w:rPr>
          <w:sz w:val="20"/>
          <w:szCs w:val="20"/>
          <w:lang w:val="sr-Latn-BA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4"/>
      </w:tblGrid>
      <w:tr w:rsidR="00B848D0" w:rsidRPr="00711D8F" w:rsidTr="00E128CA">
        <w:trPr>
          <w:trHeight w:val="321"/>
        </w:trPr>
        <w:tc>
          <w:tcPr>
            <w:tcW w:w="9574" w:type="dxa"/>
            <w:shd w:val="clear" w:color="auto" w:fill="auto"/>
          </w:tcPr>
          <w:p w:rsidR="00B848D0" w:rsidRPr="00711D8F" w:rsidRDefault="00B848D0" w:rsidP="00B058AF">
            <w:pPr>
              <w:rPr>
                <w:sz w:val="20"/>
                <w:szCs w:val="20"/>
                <w:lang w:val="sr-Latn-BA"/>
              </w:rPr>
            </w:pPr>
            <w:r w:rsidRPr="00711D8F">
              <w:rPr>
                <w:sz w:val="20"/>
                <w:szCs w:val="20"/>
                <w:lang w:val="sr-Cyrl-BA"/>
              </w:rPr>
              <w:t>5</w:t>
            </w:r>
            <w:r w:rsidRPr="00711D8F">
              <w:rPr>
                <w:sz w:val="20"/>
                <w:szCs w:val="20"/>
                <w:lang w:val="sr-Latn-BA"/>
              </w:rPr>
              <w:t>. Регистрацијски број пољопривредног газдинства  -  РБПГ</w:t>
            </w:r>
          </w:p>
          <w:p w:rsidR="00B848D0" w:rsidRPr="00711D8F" w:rsidRDefault="00B848D0" w:rsidP="00B058AF">
            <w:pPr>
              <w:rPr>
                <w:sz w:val="20"/>
                <w:szCs w:val="20"/>
                <w:lang w:val="sr-Latn-BA"/>
              </w:rPr>
            </w:pPr>
          </w:p>
        </w:tc>
      </w:tr>
    </w:tbl>
    <w:p w:rsidR="00B848D0" w:rsidRPr="0059628A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4"/>
      </w:tblGrid>
      <w:tr w:rsidR="00B848D0" w:rsidRPr="00711D8F" w:rsidTr="00E128CA">
        <w:trPr>
          <w:trHeight w:val="505"/>
        </w:trPr>
        <w:tc>
          <w:tcPr>
            <w:tcW w:w="9574" w:type="dxa"/>
            <w:shd w:val="clear" w:color="auto" w:fill="auto"/>
          </w:tcPr>
          <w:p w:rsidR="00B848D0" w:rsidRDefault="00B848D0" w:rsidP="00B058AF">
            <w:pPr>
              <w:rPr>
                <w:sz w:val="20"/>
                <w:szCs w:val="20"/>
                <w:lang w:val="sr-Cyrl-RS"/>
              </w:rPr>
            </w:pPr>
            <w:r w:rsidRPr="00711D8F">
              <w:rPr>
                <w:sz w:val="20"/>
                <w:szCs w:val="20"/>
                <w:lang w:val="sr-Cyrl-BA"/>
              </w:rPr>
              <w:t>6</w:t>
            </w:r>
            <w:r w:rsidRPr="00711D8F">
              <w:rPr>
                <w:sz w:val="20"/>
                <w:szCs w:val="20"/>
                <w:lang w:val="sr-Latn-BA"/>
              </w:rPr>
              <w:t>.Број жиро / текућег рачуна</w:t>
            </w:r>
          </w:p>
          <w:p w:rsidR="00E128CA" w:rsidRPr="00E128CA" w:rsidRDefault="00E128CA" w:rsidP="00B058AF">
            <w:pPr>
              <w:rPr>
                <w:sz w:val="20"/>
                <w:szCs w:val="20"/>
                <w:lang w:val="sr-Cyrl-RS"/>
              </w:rPr>
            </w:pPr>
          </w:p>
        </w:tc>
      </w:tr>
    </w:tbl>
    <w:p w:rsidR="00B848D0" w:rsidRPr="0059628A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9"/>
      </w:tblGrid>
      <w:tr w:rsidR="00B848D0" w:rsidRPr="00711D8F" w:rsidTr="00E128CA">
        <w:trPr>
          <w:trHeight w:val="599"/>
        </w:trPr>
        <w:tc>
          <w:tcPr>
            <w:tcW w:w="9589" w:type="dxa"/>
            <w:shd w:val="clear" w:color="auto" w:fill="auto"/>
          </w:tcPr>
          <w:p w:rsidR="00B848D0" w:rsidRDefault="00B848D0" w:rsidP="00B058AF">
            <w:pPr>
              <w:rPr>
                <w:sz w:val="20"/>
                <w:szCs w:val="20"/>
                <w:lang w:val="sr-Cyrl-RS"/>
              </w:rPr>
            </w:pPr>
            <w:r w:rsidRPr="00711D8F">
              <w:rPr>
                <w:sz w:val="20"/>
                <w:szCs w:val="20"/>
                <w:lang w:val="sr-Cyrl-BA"/>
              </w:rPr>
              <w:t>7</w:t>
            </w:r>
            <w:r w:rsidRPr="00711D8F">
              <w:rPr>
                <w:sz w:val="20"/>
                <w:szCs w:val="20"/>
                <w:lang w:val="sr-Latn-BA"/>
              </w:rPr>
              <w:t>.Назив банке код које је отворен рачун</w:t>
            </w:r>
            <w:r w:rsidR="00E128CA">
              <w:rPr>
                <w:sz w:val="20"/>
                <w:szCs w:val="20"/>
                <w:lang w:val="sr-Cyrl-RS"/>
              </w:rPr>
              <w:t>:</w:t>
            </w:r>
          </w:p>
          <w:p w:rsidR="00E128CA" w:rsidRPr="00E128CA" w:rsidRDefault="00E128CA" w:rsidP="00B058AF">
            <w:pPr>
              <w:rPr>
                <w:sz w:val="20"/>
                <w:szCs w:val="20"/>
                <w:lang w:val="sr-Cyrl-RS"/>
              </w:rPr>
            </w:pPr>
          </w:p>
        </w:tc>
      </w:tr>
    </w:tbl>
    <w:p w:rsidR="00B848D0" w:rsidRPr="00186ECD" w:rsidRDefault="00B848D0" w:rsidP="00B848D0">
      <w:pPr>
        <w:rPr>
          <w:lang w:val="sr-Cyrl-BA"/>
        </w:rPr>
      </w:pP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6"/>
        <w:gridCol w:w="2452"/>
      </w:tblGrid>
      <w:tr w:rsidR="000908D4" w:rsidRPr="00711D8F" w:rsidTr="00E128CA">
        <w:trPr>
          <w:trHeight w:val="765"/>
        </w:trPr>
        <w:tc>
          <w:tcPr>
            <w:tcW w:w="7166" w:type="dxa"/>
            <w:shd w:val="clear" w:color="auto" w:fill="auto"/>
          </w:tcPr>
          <w:p w:rsidR="000908D4" w:rsidRDefault="000908D4" w:rsidP="00B058AF">
            <w:pPr>
              <w:rPr>
                <w:sz w:val="20"/>
                <w:szCs w:val="20"/>
                <w:lang w:val="sr-Cyrl-RS"/>
              </w:rPr>
            </w:pPr>
            <w:r w:rsidRPr="00711D8F">
              <w:rPr>
                <w:sz w:val="20"/>
                <w:szCs w:val="20"/>
                <w:lang w:val="sr-Cyrl-BA"/>
              </w:rPr>
              <w:t>8</w:t>
            </w:r>
            <w:r w:rsidRPr="00711D8F">
              <w:rPr>
                <w:sz w:val="20"/>
                <w:szCs w:val="20"/>
                <w:lang w:val="sr-Latn-BA"/>
              </w:rPr>
              <w:t>.Навести</w:t>
            </w:r>
            <w:r w:rsidRPr="00711D8F">
              <w:rPr>
                <w:sz w:val="20"/>
                <w:szCs w:val="20"/>
                <w:lang w:val="sr-Cyrl-BA"/>
              </w:rPr>
              <w:t xml:space="preserve"> члан и</w:t>
            </w:r>
            <w:r w:rsidRPr="00711D8F">
              <w:rPr>
                <w:sz w:val="20"/>
                <w:szCs w:val="20"/>
                <w:lang w:val="sr-Latn-BA"/>
              </w:rPr>
              <w:t xml:space="preserve"> врсту подстицаја за коју се подноси захт</w:t>
            </w:r>
            <w:r>
              <w:rPr>
                <w:sz w:val="20"/>
                <w:szCs w:val="20"/>
                <w:lang w:val="sr-Cyrl-RS"/>
              </w:rPr>
              <w:t>јев:</w:t>
            </w:r>
          </w:p>
          <w:p w:rsidR="00733977" w:rsidRPr="000908D4" w:rsidRDefault="00733977" w:rsidP="00B058AF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______________________________________________________________</w:t>
            </w:r>
          </w:p>
          <w:p w:rsidR="000908D4" w:rsidRPr="00711D8F" w:rsidRDefault="000908D4" w:rsidP="00B058AF">
            <w:pPr>
              <w:rPr>
                <w:sz w:val="20"/>
                <w:szCs w:val="20"/>
                <w:lang w:val="sr-Latn-BA"/>
              </w:rPr>
            </w:pPr>
          </w:p>
        </w:tc>
        <w:tc>
          <w:tcPr>
            <w:tcW w:w="2452" w:type="dxa"/>
          </w:tcPr>
          <w:p w:rsidR="000908D4" w:rsidRDefault="000908D4" w:rsidP="00B058AF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Износ предвиђен Правилником:</w:t>
            </w:r>
          </w:p>
          <w:p w:rsidR="000908D4" w:rsidRPr="00711D8F" w:rsidRDefault="000908D4" w:rsidP="00B058AF">
            <w:pPr>
              <w:rPr>
                <w:sz w:val="20"/>
                <w:szCs w:val="20"/>
                <w:lang w:val="sr-Cyrl-BA"/>
              </w:rPr>
            </w:pPr>
          </w:p>
        </w:tc>
      </w:tr>
    </w:tbl>
    <w:p w:rsidR="00B848D0" w:rsidRDefault="00B848D0" w:rsidP="00B848D0">
      <w:pPr>
        <w:rPr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9"/>
      </w:tblGrid>
      <w:tr w:rsidR="00B848D0" w:rsidRPr="00711D8F" w:rsidTr="00E128CA">
        <w:trPr>
          <w:trHeight w:val="3149"/>
        </w:trPr>
        <w:tc>
          <w:tcPr>
            <w:tcW w:w="9679" w:type="dxa"/>
            <w:shd w:val="clear" w:color="auto" w:fill="auto"/>
          </w:tcPr>
          <w:p w:rsidR="00893663" w:rsidRDefault="00B848D0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711D8F">
              <w:rPr>
                <w:sz w:val="20"/>
                <w:szCs w:val="20"/>
                <w:lang w:val="sr-Cyrl-BA"/>
              </w:rPr>
              <w:t>9</w:t>
            </w:r>
            <w:r w:rsidR="00733977">
              <w:rPr>
                <w:sz w:val="20"/>
                <w:szCs w:val="20"/>
                <w:lang w:val="sr-Latn-BA"/>
              </w:rPr>
              <w:t>.Навести документа</w:t>
            </w:r>
            <w:r w:rsidRPr="00711D8F">
              <w:rPr>
                <w:sz w:val="20"/>
                <w:szCs w:val="20"/>
                <w:lang w:val="sr-Latn-BA"/>
              </w:rPr>
              <w:t xml:space="preserve"> која се прилаж</w:t>
            </w:r>
            <w:r w:rsidR="00733977">
              <w:rPr>
                <w:sz w:val="20"/>
                <w:szCs w:val="20"/>
                <w:lang w:val="sr-Cyrl-RS"/>
              </w:rPr>
              <w:t>у уз захтјев:</w:t>
            </w:r>
            <w:r w:rsidRPr="00711D8F">
              <w:rPr>
                <w:sz w:val="20"/>
                <w:szCs w:val="20"/>
                <w:lang w:val="sr-Latn-BA"/>
              </w:rPr>
              <w:t xml:space="preserve"> </w:t>
            </w:r>
          </w:p>
          <w:p w:rsidR="00893663" w:rsidRDefault="00893663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>
              <w:rPr>
                <w:sz w:val="20"/>
                <w:szCs w:val="20"/>
                <w:lang w:val="sr-Cyrl-RS"/>
              </w:rPr>
              <w:t xml:space="preserve">   </w:t>
            </w:r>
            <w:r w:rsidR="00811162" w:rsidRPr="00811162">
              <w:rPr>
                <w:sz w:val="20"/>
                <w:szCs w:val="20"/>
                <w:lang w:val="sr-Cyrl-RS"/>
              </w:rPr>
              <w:t xml:space="preserve">Захтјев; </w:t>
            </w:r>
            <w:r>
              <w:rPr>
                <w:sz w:val="20"/>
                <w:szCs w:val="20"/>
                <w:lang w:val="sr-Cyrl-RS"/>
              </w:rPr>
              <w:t xml:space="preserve">        </w:t>
            </w:r>
            <w:r w:rsidRPr="0013028E">
              <w:rPr>
                <w:b/>
                <w:sz w:val="22"/>
                <w:szCs w:val="22"/>
                <w:lang w:val="sr-Cyrl-RS"/>
              </w:rPr>
              <w:sym w:font="Symbol" w:char="F0A0"/>
            </w:r>
            <w:r>
              <w:rPr>
                <w:sz w:val="20"/>
                <w:szCs w:val="20"/>
                <w:lang w:val="sr-Cyrl-RS"/>
              </w:rPr>
              <w:t xml:space="preserve">   Овјерена изјава;      </w:t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13028E">
              <w:rPr>
                <w:b/>
                <w:lang w:val="sr-Cyrl-RS"/>
              </w:rPr>
              <w:sym w:font="Symbol" w:char="F0A0"/>
            </w:r>
            <w:r>
              <w:rPr>
                <w:sz w:val="20"/>
                <w:szCs w:val="20"/>
                <w:lang w:val="sr-Cyrl-RS"/>
              </w:rPr>
              <w:t xml:space="preserve">    Копија РБПГ-а;      </w:t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13028E">
              <w:rPr>
                <w:b/>
                <w:lang w:val="sr-Cyrl-RS"/>
              </w:rPr>
              <w:sym w:font="Symbol" w:char="F0A0"/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  Копија текућег или жиро рачуна;</w:t>
            </w:r>
          </w:p>
          <w:p w:rsidR="00893663" w:rsidRDefault="00893663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 w:rsidRPr="0013028E">
              <w:rPr>
                <w:b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 Оригинал или овјерена копија пореских фактура са фискалним рачуном _______ком;  </w:t>
            </w:r>
          </w:p>
          <w:p w:rsidR="00893663" w:rsidRDefault="00893663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>
              <w:rPr>
                <w:sz w:val="20"/>
                <w:szCs w:val="20"/>
                <w:lang w:val="sr-Cyrl-RS"/>
              </w:rPr>
              <w:t xml:space="preserve"> Оригинал или копија „Образ</w:t>
            </w:r>
            <w:r w:rsidR="00066190">
              <w:rPr>
                <w:sz w:val="20"/>
                <w:szCs w:val="20"/>
                <w:lang w:val="sr-Cyrl-RS"/>
              </w:rPr>
              <w:t>а</w:t>
            </w:r>
            <w:r>
              <w:rPr>
                <w:sz w:val="20"/>
                <w:szCs w:val="20"/>
                <w:lang w:val="sr-Cyrl-RS"/>
              </w:rPr>
              <w:t xml:space="preserve">ц Д“  ________ ком;    </w:t>
            </w:r>
          </w:p>
          <w:p w:rsidR="008E2CEB" w:rsidRDefault="00893663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>
              <w:rPr>
                <w:sz w:val="20"/>
                <w:szCs w:val="20"/>
                <w:lang w:val="sr-Cyrl-RS"/>
              </w:rPr>
              <w:t xml:space="preserve">   Оригинал или копија „Образа</w:t>
            </w:r>
            <w:r w:rsidR="00066190">
              <w:rPr>
                <w:sz w:val="20"/>
                <w:szCs w:val="20"/>
                <w:lang w:val="sr-Cyrl-RS"/>
              </w:rPr>
              <w:t>ц</w:t>
            </w:r>
            <w:r>
              <w:rPr>
                <w:sz w:val="20"/>
                <w:szCs w:val="20"/>
                <w:lang w:val="sr-Cyrl-RS"/>
              </w:rPr>
              <w:t xml:space="preserve"> А1“  ________ ком;  </w:t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8E2CEB" w:rsidRPr="0013028E">
              <w:rPr>
                <w:b/>
                <w:lang w:val="sr-Cyrl-RS"/>
              </w:rPr>
              <w:sym w:font="Symbol" w:char="F0A0"/>
            </w:r>
            <w:r w:rsidR="008E2CEB">
              <w:rPr>
                <w:sz w:val="20"/>
                <w:szCs w:val="20"/>
                <w:lang w:val="sr-Cyrl-RS"/>
              </w:rPr>
              <w:t xml:space="preserve"> Копија потврде о осјеменаванју _____ком;</w:t>
            </w:r>
          </w:p>
          <w:p w:rsidR="00893663" w:rsidRDefault="008E2CEB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 w:rsidRPr="0013028E">
              <w:rPr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 Копија потвреде о гравидности</w:t>
            </w:r>
            <w:r w:rsidR="00893663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_______ком;  </w:t>
            </w:r>
          </w:p>
          <w:p w:rsidR="0013028E" w:rsidRDefault="008E2CEB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 w:rsidRPr="0013028E">
              <w:rPr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Копија пасоша за властиту производњу  или купљену прасад – увјерење о здравственом стању </w:t>
            </w:r>
            <w:r w:rsidR="0013028E">
              <w:rPr>
                <w:sz w:val="20"/>
                <w:szCs w:val="20"/>
                <w:lang w:val="sr-Cyrl-RS"/>
              </w:rPr>
              <w:t xml:space="preserve">    </w:t>
            </w:r>
          </w:p>
          <w:p w:rsidR="006E780C" w:rsidRDefault="0013028E" w:rsidP="00893663">
            <w:pPr>
              <w:pBdr>
                <w:bottom w:val="single" w:sz="12" w:space="1" w:color="auto"/>
              </w:pBdr>
              <w:rPr>
                <w:b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    </w:t>
            </w:r>
            <w:r w:rsidR="008E2CEB">
              <w:rPr>
                <w:sz w:val="20"/>
                <w:szCs w:val="20"/>
                <w:lang w:val="sr-Cyrl-RS"/>
              </w:rPr>
              <w:t>животиње или Образац о спроведеним мјерама заштите на имању</w:t>
            </w:r>
            <w:r w:rsidR="006E780C">
              <w:rPr>
                <w:sz w:val="20"/>
                <w:szCs w:val="20"/>
                <w:lang w:val="sr-Latn-RS"/>
              </w:rPr>
              <w:t xml:space="preserve">_______ </w:t>
            </w:r>
            <w:r w:rsidR="006E780C">
              <w:rPr>
                <w:sz w:val="20"/>
                <w:szCs w:val="20"/>
                <w:lang w:val="sr-Cyrl-RS"/>
              </w:rPr>
              <w:t>к</w:t>
            </w:r>
            <w:r w:rsidR="006E780C">
              <w:rPr>
                <w:sz w:val="20"/>
                <w:szCs w:val="20"/>
                <w:lang w:val="sr-Latn-RS"/>
              </w:rPr>
              <w:t>om</w:t>
            </w:r>
            <w:r>
              <w:rPr>
                <w:sz w:val="20"/>
                <w:szCs w:val="20"/>
                <w:lang w:val="sr-Cyrl-RS"/>
              </w:rPr>
              <w:t xml:space="preserve">;     </w:t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</w:p>
          <w:p w:rsidR="008E2CEB" w:rsidRDefault="0013028E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 Фотографије______ ком;</w:t>
            </w:r>
          </w:p>
          <w:p w:rsidR="0013028E" w:rsidRDefault="0013028E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Остала документа која су приложена:_______________________________________________________</w:t>
            </w:r>
          </w:p>
          <w:p w:rsidR="0013028E" w:rsidRDefault="0013028E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_______________________________________________________________________________________</w:t>
            </w:r>
          </w:p>
          <w:p w:rsidR="0013028E" w:rsidRDefault="0013028E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_______________________________________________________________________________________</w:t>
            </w:r>
          </w:p>
          <w:p w:rsidR="00893663" w:rsidRPr="00893663" w:rsidRDefault="00893663" w:rsidP="00893663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</w:p>
        </w:tc>
      </w:tr>
    </w:tbl>
    <w:p w:rsidR="00B848D0" w:rsidRDefault="00B848D0" w:rsidP="00B848D0">
      <w:pPr>
        <w:rPr>
          <w:lang w:val="sr-Latn-BA"/>
        </w:rPr>
      </w:pPr>
    </w:p>
    <w:p w:rsidR="00B848D0" w:rsidRDefault="00B848D0" w:rsidP="00B848D0">
      <w:pPr>
        <w:rPr>
          <w:lang w:val="sr-Latn-BA"/>
        </w:rPr>
      </w:pPr>
      <w:r>
        <w:rPr>
          <w:lang w:val="sr-Latn-BA"/>
        </w:rPr>
        <w:t>Под пуном кривичном и материјалном одговорношћу тврдим да су тачни сви подаци који су ун</w:t>
      </w:r>
      <w:r w:rsidR="00B1762E">
        <w:rPr>
          <w:lang w:val="sr-Cyrl-RS"/>
        </w:rPr>
        <w:t>иј</w:t>
      </w:r>
      <w:r>
        <w:rPr>
          <w:lang w:val="sr-Latn-BA"/>
        </w:rPr>
        <w:t>ети у овај захтјев.</w:t>
      </w:r>
    </w:p>
    <w:p w:rsidR="004B115A" w:rsidRDefault="004B115A" w:rsidP="00B848D0">
      <w:pPr>
        <w:rPr>
          <w:lang w:val="sr-Cyrl-RS"/>
        </w:rPr>
      </w:pPr>
    </w:p>
    <w:p w:rsidR="00B848D0" w:rsidRDefault="00B848D0" w:rsidP="00B848D0">
      <w:pPr>
        <w:rPr>
          <w:lang w:val="sr-Cyrl-RS"/>
        </w:rPr>
      </w:pPr>
      <w:r>
        <w:rPr>
          <w:lang w:val="sr-Latn-BA"/>
        </w:rPr>
        <w:t>У __________________</w:t>
      </w:r>
    </w:p>
    <w:p w:rsidR="00136099" w:rsidRPr="00136099" w:rsidRDefault="00136099" w:rsidP="00B848D0">
      <w:pPr>
        <w:rPr>
          <w:lang w:val="sr-Cyrl-RS"/>
        </w:rPr>
      </w:pPr>
    </w:p>
    <w:p w:rsidR="00B848D0" w:rsidRDefault="00B848D0" w:rsidP="00B848D0">
      <w:pPr>
        <w:rPr>
          <w:lang w:val="sr-Latn-BA"/>
        </w:rPr>
      </w:pPr>
      <w:r>
        <w:rPr>
          <w:lang w:val="sr-Latn-BA"/>
        </w:rPr>
        <w:t>Датум: ____________ 20</w:t>
      </w:r>
      <w:r w:rsidR="00496D42">
        <w:rPr>
          <w:lang w:val="sr-Cyrl-RS"/>
        </w:rPr>
        <w:t>20</w:t>
      </w:r>
      <w:r>
        <w:rPr>
          <w:lang w:val="sr-Latn-BA"/>
        </w:rPr>
        <w:t>.</w:t>
      </w:r>
      <w:r w:rsidR="00E4563E">
        <w:rPr>
          <w:lang w:val="sr-Cyrl-RS"/>
        </w:rPr>
        <w:t xml:space="preserve"> </w:t>
      </w:r>
      <w:r>
        <w:rPr>
          <w:lang w:val="sr-Latn-BA"/>
        </w:rPr>
        <w:t>год.                                  ____________________________</w:t>
      </w:r>
    </w:p>
    <w:p w:rsidR="004B115A" w:rsidRDefault="00B848D0" w:rsidP="00B848D0">
      <w:pPr>
        <w:rPr>
          <w:sz w:val="18"/>
          <w:szCs w:val="18"/>
          <w:lang w:val="sr-Cyrl-BA"/>
        </w:rPr>
      </w:pPr>
      <w:r w:rsidRPr="00773D60">
        <w:rPr>
          <w:sz w:val="18"/>
          <w:szCs w:val="18"/>
          <w:lang w:val="sr-Latn-BA"/>
        </w:rPr>
        <w:t xml:space="preserve">                                                                                            </w:t>
      </w:r>
      <w:r>
        <w:rPr>
          <w:sz w:val="18"/>
          <w:szCs w:val="18"/>
          <w:lang w:val="sr-Latn-BA"/>
        </w:rPr>
        <w:t xml:space="preserve">                                        </w:t>
      </w:r>
      <w:r w:rsidRPr="00773D60">
        <w:rPr>
          <w:sz w:val="18"/>
          <w:szCs w:val="18"/>
          <w:lang w:val="sr-Latn-BA"/>
        </w:rPr>
        <w:t xml:space="preserve">  </w:t>
      </w:r>
      <w:r>
        <w:rPr>
          <w:sz w:val="18"/>
          <w:szCs w:val="18"/>
          <w:lang w:val="sr-Latn-BA"/>
        </w:rPr>
        <w:t>Потпис</w:t>
      </w:r>
      <w:r w:rsidRPr="00773D60">
        <w:rPr>
          <w:sz w:val="18"/>
          <w:szCs w:val="18"/>
          <w:lang w:val="sr-Latn-BA"/>
        </w:rPr>
        <w:t xml:space="preserve"> </w:t>
      </w:r>
      <w:r>
        <w:rPr>
          <w:sz w:val="18"/>
          <w:szCs w:val="18"/>
          <w:lang w:val="sr-Latn-BA"/>
        </w:rPr>
        <w:t>подносиоца</w:t>
      </w:r>
      <w:r w:rsidRPr="00773D60">
        <w:rPr>
          <w:sz w:val="18"/>
          <w:szCs w:val="18"/>
          <w:lang w:val="sr-Latn-BA"/>
        </w:rPr>
        <w:t xml:space="preserve"> </w:t>
      </w:r>
      <w:r>
        <w:rPr>
          <w:sz w:val="18"/>
          <w:szCs w:val="18"/>
          <w:lang w:val="sr-Latn-BA"/>
        </w:rPr>
        <w:t>захтјев</w:t>
      </w:r>
      <w:r>
        <w:rPr>
          <w:sz w:val="18"/>
          <w:szCs w:val="18"/>
          <w:lang w:val="sr-Cyrl-BA"/>
        </w:rPr>
        <w:t>а</w:t>
      </w:r>
    </w:p>
    <w:p w:rsidR="00384F34" w:rsidRDefault="00384F34" w:rsidP="00B848D0">
      <w:pPr>
        <w:rPr>
          <w:sz w:val="18"/>
          <w:szCs w:val="18"/>
          <w:lang w:val="sr-Cyrl-BA"/>
        </w:rPr>
      </w:pPr>
    </w:p>
    <w:p w:rsidR="00B848D0" w:rsidRPr="004B115A" w:rsidRDefault="00B848D0" w:rsidP="00B848D0">
      <w:pPr>
        <w:rPr>
          <w:sz w:val="18"/>
          <w:szCs w:val="18"/>
          <w:lang w:val="sr-Cyrl-BA"/>
        </w:rPr>
      </w:pPr>
      <w:r>
        <w:rPr>
          <w:b/>
          <w:sz w:val="22"/>
          <w:szCs w:val="22"/>
          <w:lang w:val="sr-Cyrl-BA"/>
        </w:rPr>
        <w:lastRenderedPageBreak/>
        <w:t xml:space="preserve">РЕПУБЛИКА СРПСКА                                                                                                       </w:t>
      </w:r>
      <w:r w:rsidRPr="00C57E85">
        <w:rPr>
          <w:b/>
          <w:sz w:val="20"/>
          <w:szCs w:val="20"/>
          <w:lang w:val="sr-Cyrl-BA"/>
        </w:rPr>
        <w:t>Образац  б</w:t>
      </w:r>
      <w:r w:rsidRPr="009B6C05">
        <w:rPr>
          <w:b/>
          <w:sz w:val="22"/>
          <w:szCs w:val="22"/>
          <w:lang w:val="sr-Latn-BA"/>
        </w:rPr>
        <w:t xml:space="preserve">      </w:t>
      </w:r>
    </w:p>
    <w:p w:rsidR="00B848D0" w:rsidRDefault="00B848D0" w:rsidP="00B848D0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>ГРАД БИЈЕЉИНА</w:t>
      </w:r>
    </w:p>
    <w:p w:rsidR="00B848D0" w:rsidRDefault="00B848D0" w:rsidP="00B848D0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Latn-BA"/>
        </w:rPr>
        <w:t>АГРАРНИ</w:t>
      </w:r>
      <w:r w:rsidRPr="009B6C05">
        <w:rPr>
          <w:b/>
          <w:sz w:val="22"/>
          <w:szCs w:val="22"/>
          <w:lang w:val="sr-Latn-BA"/>
        </w:rPr>
        <w:t xml:space="preserve"> </w:t>
      </w:r>
      <w:r>
        <w:rPr>
          <w:b/>
          <w:sz w:val="22"/>
          <w:szCs w:val="22"/>
          <w:lang w:val="sr-Latn-BA"/>
        </w:rPr>
        <w:t>ФОНД</w:t>
      </w:r>
      <w:r w:rsidRPr="009B6C05">
        <w:rPr>
          <w:b/>
          <w:sz w:val="22"/>
          <w:szCs w:val="22"/>
          <w:lang w:val="sr-Latn-BA"/>
        </w:rPr>
        <w:t xml:space="preserve"> </w:t>
      </w:r>
    </w:p>
    <w:p w:rsidR="00B848D0" w:rsidRPr="009B6C05" w:rsidRDefault="006A72F8" w:rsidP="00B848D0">
      <w:pPr>
        <w:rPr>
          <w:b/>
          <w:sz w:val="22"/>
          <w:szCs w:val="22"/>
          <w:lang w:val="sr-Latn-BA"/>
        </w:rPr>
      </w:pPr>
      <w:r>
        <w:rPr>
          <w:b/>
          <w:sz w:val="22"/>
          <w:szCs w:val="22"/>
          <w:lang w:val="sr-Cyrl-BA"/>
        </w:rPr>
        <w:t>ГРАДА</w:t>
      </w:r>
      <w:r w:rsidR="00B848D0" w:rsidRPr="009B6C05">
        <w:rPr>
          <w:b/>
          <w:sz w:val="22"/>
          <w:szCs w:val="22"/>
          <w:lang w:val="sr-Latn-BA"/>
        </w:rPr>
        <w:t xml:space="preserve"> </w:t>
      </w:r>
      <w:r w:rsidR="00B848D0">
        <w:rPr>
          <w:b/>
          <w:sz w:val="22"/>
          <w:szCs w:val="22"/>
          <w:lang w:val="sr-Latn-BA"/>
        </w:rPr>
        <w:t>БИЈЕЉИНА</w:t>
      </w:r>
      <w:r w:rsidR="00B848D0" w:rsidRPr="009B6C05">
        <w:rPr>
          <w:b/>
          <w:sz w:val="22"/>
          <w:szCs w:val="22"/>
          <w:lang w:val="sr-Latn-BA"/>
        </w:rPr>
        <w:t xml:space="preserve">       </w:t>
      </w:r>
      <w:r w:rsidR="00B848D0">
        <w:rPr>
          <w:b/>
          <w:sz w:val="22"/>
          <w:szCs w:val="22"/>
          <w:lang w:val="sr-Cyrl-BA"/>
        </w:rPr>
        <w:t xml:space="preserve">                                                               </w:t>
      </w:r>
    </w:p>
    <w:p w:rsidR="00B848D0" w:rsidRPr="00D03573" w:rsidRDefault="00B848D0" w:rsidP="00B848D0">
      <w:pPr>
        <w:rPr>
          <w:sz w:val="22"/>
          <w:szCs w:val="22"/>
          <w:lang w:val="sr-Latn-BA"/>
        </w:rPr>
      </w:pPr>
      <w:r w:rsidRPr="00D03573">
        <w:rPr>
          <w:sz w:val="22"/>
          <w:szCs w:val="22"/>
          <w:lang w:val="sr-Latn-BA"/>
        </w:rPr>
        <w:t>Ул.МИЛОША ОБИЛИЋА  51/а</w:t>
      </w:r>
    </w:p>
    <w:p w:rsidR="00B848D0" w:rsidRPr="00D03573" w:rsidRDefault="00B848D0" w:rsidP="00B848D0">
      <w:pPr>
        <w:rPr>
          <w:sz w:val="22"/>
          <w:szCs w:val="22"/>
          <w:lang w:val="sr-Latn-BA"/>
        </w:rPr>
      </w:pPr>
      <w:r w:rsidRPr="00D03573">
        <w:rPr>
          <w:sz w:val="22"/>
          <w:szCs w:val="22"/>
          <w:lang w:val="sr-Latn-BA"/>
        </w:rPr>
        <w:t>76300  БИЈЕЉИНА</w:t>
      </w:r>
    </w:p>
    <w:p w:rsidR="00B848D0" w:rsidRDefault="00B848D0" w:rsidP="00B848D0">
      <w:pPr>
        <w:rPr>
          <w:lang w:val="sr-Latn-BA"/>
        </w:rPr>
      </w:pPr>
    </w:p>
    <w:p w:rsidR="00136099" w:rsidRPr="006E780C" w:rsidRDefault="00136099" w:rsidP="00136099">
      <w:pPr>
        <w:jc w:val="center"/>
        <w:rPr>
          <w:b/>
          <w:sz w:val="36"/>
          <w:szCs w:val="36"/>
          <w:lang w:val="sr-Cyrl-RS"/>
        </w:rPr>
      </w:pPr>
      <w:r w:rsidRPr="006E780C">
        <w:rPr>
          <w:b/>
          <w:sz w:val="36"/>
          <w:szCs w:val="36"/>
          <w:lang w:val="sr-Latn-BA"/>
        </w:rPr>
        <w:t>ЗАХТЈЕВ</w:t>
      </w:r>
    </w:p>
    <w:p w:rsidR="009B52E4" w:rsidRDefault="00136099" w:rsidP="00136099">
      <w:pPr>
        <w:jc w:val="center"/>
        <w:rPr>
          <w:lang w:val="sr-Cyrl-RS"/>
        </w:rPr>
      </w:pPr>
      <w:r w:rsidRPr="006E780C">
        <w:rPr>
          <w:lang w:val="sr-Latn-BA"/>
        </w:rPr>
        <w:t xml:space="preserve">ЗА ОСТВАРИВАЊЕ </w:t>
      </w:r>
      <w:r w:rsidRPr="006E780C">
        <w:rPr>
          <w:lang w:val="sr-Cyrl-RS"/>
        </w:rPr>
        <w:t xml:space="preserve">ПРАВА НА </w:t>
      </w:r>
      <w:r w:rsidRPr="006E780C">
        <w:rPr>
          <w:lang w:val="sr-Latn-BA"/>
        </w:rPr>
        <w:t>ПОДСТИЦАЈ</w:t>
      </w:r>
      <w:r w:rsidRPr="006E780C">
        <w:rPr>
          <w:lang w:val="sr-Cyrl-RS"/>
        </w:rPr>
        <w:t>Н</w:t>
      </w:r>
      <w:r w:rsidRPr="006E780C">
        <w:rPr>
          <w:lang w:val="sr-Latn-BA"/>
        </w:rPr>
        <w:t>А</w:t>
      </w:r>
      <w:r w:rsidRPr="006E780C">
        <w:rPr>
          <w:lang w:val="sr-Cyrl-RS"/>
        </w:rPr>
        <w:t xml:space="preserve"> СРЕДСТВА</w:t>
      </w:r>
    </w:p>
    <w:p w:rsidR="00B848D0" w:rsidRPr="006E780C" w:rsidRDefault="00136099" w:rsidP="00136099">
      <w:pPr>
        <w:jc w:val="center"/>
        <w:rPr>
          <w:lang w:val="sr-Latn-BA"/>
        </w:rPr>
      </w:pPr>
      <w:r w:rsidRPr="006E780C">
        <w:rPr>
          <w:lang w:val="sr-Latn-BA"/>
        </w:rPr>
        <w:t xml:space="preserve"> У ПОЉОПРИВРЕД</w:t>
      </w:r>
      <w:r w:rsidRPr="006E780C">
        <w:rPr>
          <w:lang w:val="sr-Cyrl-RS"/>
        </w:rPr>
        <w:t>НОЈ ПРОИЗВОДЊИ</w:t>
      </w:r>
      <w:r w:rsidRPr="006E780C">
        <w:rPr>
          <w:lang w:val="sr-Latn-BA"/>
        </w:rPr>
        <w:t xml:space="preserve">    –   </w:t>
      </w:r>
      <w:r w:rsidR="00B848D0" w:rsidRPr="006E780C">
        <w:rPr>
          <w:lang w:val="sr-Latn-BA"/>
        </w:rPr>
        <w:t>ПРАВНА ЛИЦА</w:t>
      </w:r>
    </w:p>
    <w:p w:rsidR="00B848D0" w:rsidRDefault="00B848D0" w:rsidP="00B848D0">
      <w:pPr>
        <w:rPr>
          <w:lang w:val="sr-Latn-BA"/>
        </w:rPr>
      </w:pP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B848D0" w:rsidRPr="00711D8F" w:rsidTr="00E128CA">
        <w:trPr>
          <w:trHeight w:val="361"/>
        </w:trPr>
        <w:tc>
          <w:tcPr>
            <w:tcW w:w="9607" w:type="dxa"/>
            <w:shd w:val="clear" w:color="auto" w:fill="auto"/>
          </w:tcPr>
          <w:p w:rsidR="00B848D0" w:rsidRPr="00711D8F" w:rsidRDefault="00B848D0" w:rsidP="00B058AF">
            <w:pPr>
              <w:rPr>
                <w:sz w:val="20"/>
                <w:szCs w:val="20"/>
                <w:lang w:val="sr-Latn-BA"/>
              </w:rPr>
            </w:pPr>
            <w:r w:rsidRPr="00711D8F">
              <w:rPr>
                <w:sz w:val="20"/>
                <w:szCs w:val="20"/>
                <w:lang w:val="sr-Latn-BA"/>
              </w:rPr>
              <w:t>1.Назив правног лица:</w:t>
            </w:r>
          </w:p>
        </w:tc>
      </w:tr>
    </w:tbl>
    <w:p w:rsidR="00B848D0" w:rsidRPr="0059628A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9"/>
      </w:tblGrid>
      <w:tr w:rsidR="00B848D0" w:rsidRPr="00711D8F" w:rsidTr="00384F34">
        <w:trPr>
          <w:trHeight w:val="390"/>
        </w:trPr>
        <w:tc>
          <w:tcPr>
            <w:tcW w:w="9619" w:type="dxa"/>
            <w:shd w:val="clear" w:color="auto" w:fill="auto"/>
          </w:tcPr>
          <w:p w:rsidR="00B848D0" w:rsidRPr="00711D8F" w:rsidRDefault="00B848D0" w:rsidP="00B058AF">
            <w:pPr>
              <w:rPr>
                <w:sz w:val="20"/>
                <w:szCs w:val="20"/>
                <w:lang w:val="sr-Latn-BA"/>
              </w:rPr>
            </w:pPr>
            <w:r w:rsidRPr="00711D8F">
              <w:rPr>
                <w:sz w:val="20"/>
                <w:szCs w:val="20"/>
                <w:lang w:val="sr-Latn-BA"/>
              </w:rPr>
              <w:t>2.</w:t>
            </w:r>
            <w:r w:rsidRPr="00711D8F">
              <w:rPr>
                <w:sz w:val="20"/>
                <w:szCs w:val="20"/>
                <w:lang w:val="sr-Cyrl-BA"/>
              </w:rPr>
              <w:t>Сједиште правног лица</w:t>
            </w:r>
            <w:r w:rsidRPr="00711D8F">
              <w:rPr>
                <w:sz w:val="20"/>
                <w:szCs w:val="20"/>
                <w:lang w:val="sr-Latn-BA"/>
              </w:rPr>
              <w:t>:</w:t>
            </w:r>
          </w:p>
        </w:tc>
      </w:tr>
    </w:tbl>
    <w:p w:rsidR="00B848D0" w:rsidRPr="00065262" w:rsidRDefault="00B848D0" w:rsidP="00B848D0">
      <w:pPr>
        <w:rPr>
          <w:sz w:val="20"/>
          <w:szCs w:val="20"/>
          <w:lang w:val="sr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4"/>
      </w:tblGrid>
      <w:tr w:rsidR="00B848D0" w:rsidRPr="00711D8F" w:rsidTr="00384F34">
        <w:trPr>
          <w:trHeight w:val="358"/>
        </w:trPr>
        <w:tc>
          <w:tcPr>
            <w:tcW w:w="9604" w:type="dxa"/>
            <w:shd w:val="clear" w:color="auto" w:fill="auto"/>
          </w:tcPr>
          <w:p w:rsidR="00B848D0" w:rsidRPr="00711D8F" w:rsidRDefault="00B848D0" w:rsidP="00B058AF">
            <w:pPr>
              <w:rPr>
                <w:sz w:val="20"/>
                <w:szCs w:val="20"/>
                <w:lang w:val="sr-Latn-BA"/>
              </w:rPr>
            </w:pPr>
            <w:r w:rsidRPr="00711D8F">
              <w:rPr>
                <w:sz w:val="20"/>
                <w:szCs w:val="20"/>
                <w:lang w:val="sr-Cyrl-BA"/>
              </w:rPr>
              <w:t>3</w:t>
            </w:r>
            <w:r w:rsidRPr="00711D8F">
              <w:rPr>
                <w:sz w:val="20"/>
                <w:szCs w:val="20"/>
                <w:lang w:val="sr-Latn-BA"/>
              </w:rPr>
              <w:t>.Тел:                                                         Мобтел:</w:t>
            </w:r>
          </w:p>
        </w:tc>
      </w:tr>
    </w:tbl>
    <w:p w:rsidR="00B848D0" w:rsidRPr="0059628A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9"/>
      </w:tblGrid>
      <w:tr w:rsidR="00B848D0" w:rsidRPr="00711D8F" w:rsidTr="00384F34">
        <w:trPr>
          <w:trHeight w:val="360"/>
        </w:trPr>
        <w:tc>
          <w:tcPr>
            <w:tcW w:w="9619" w:type="dxa"/>
            <w:shd w:val="clear" w:color="auto" w:fill="auto"/>
          </w:tcPr>
          <w:p w:rsidR="00B848D0" w:rsidRPr="00711D8F" w:rsidRDefault="00B848D0" w:rsidP="00B058AF">
            <w:pPr>
              <w:rPr>
                <w:sz w:val="20"/>
                <w:szCs w:val="20"/>
                <w:lang w:val="sr-Latn-BA"/>
              </w:rPr>
            </w:pPr>
            <w:r w:rsidRPr="00711D8F">
              <w:rPr>
                <w:sz w:val="20"/>
                <w:szCs w:val="20"/>
                <w:lang w:val="sr-Cyrl-BA"/>
              </w:rPr>
              <w:t>4</w:t>
            </w:r>
            <w:r w:rsidRPr="00711D8F">
              <w:rPr>
                <w:sz w:val="20"/>
                <w:szCs w:val="20"/>
                <w:lang w:val="sr-Latn-BA"/>
              </w:rPr>
              <w:t>.ЈИБ или ПИБ:</w:t>
            </w:r>
          </w:p>
        </w:tc>
      </w:tr>
    </w:tbl>
    <w:p w:rsidR="00B848D0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4"/>
      </w:tblGrid>
      <w:tr w:rsidR="00B848D0" w:rsidRPr="00711D8F" w:rsidTr="00384F34">
        <w:trPr>
          <w:trHeight w:val="377"/>
        </w:trPr>
        <w:tc>
          <w:tcPr>
            <w:tcW w:w="9574" w:type="dxa"/>
            <w:shd w:val="clear" w:color="auto" w:fill="auto"/>
          </w:tcPr>
          <w:p w:rsidR="00B848D0" w:rsidRPr="00711D8F" w:rsidRDefault="00B848D0" w:rsidP="00B058AF">
            <w:pPr>
              <w:rPr>
                <w:sz w:val="20"/>
                <w:szCs w:val="20"/>
                <w:lang w:val="sr-Latn-BA"/>
              </w:rPr>
            </w:pPr>
            <w:r w:rsidRPr="00711D8F">
              <w:rPr>
                <w:sz w:val="20"/>
                <w:szCs w:val="20"/>
                <w:lang w:val="sr-Cyrl-BA"/>
              </w:rPr>
              <w:t>5</w:t>
            </w:r>
            <w:r w:rsidRPr="00711D8F">
              <w:rPr>
                <w:sz w:val="20"/>
                <w:szCs w:val="20"/>
                <w:lang w:val="sr-Latn-BA"/>
              </w:rPr>
              <w:t>. Регистрацијски број пољопривредног газдинства  -  РБПГ</w:t>
            </w:r>
          </w:p>
        </w:tc>
      </w:tr>
    </w:tbl>
    <w:p w:rsidR="00B848D0" w:rsidRPr="0059628A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4"/>
      </w:tblGrid>
      <w:tr w:rsidR="00B848D0" w:rsidRPr="00711D8F" w:rsidTr="00E128CA">
        <w:trPr>
          <w:trHeight w:val="420"/>
        </w:trPr>
        <w:tc>
          <w:tcPr>
            <w:tcW w:w="9574" w:type="dxa"/>
            <w:shd w:val="clear" w:color="auto" w:fill="auto"/>
          </w:tcPr>
          <w:p w:rsidR="00B848D0" w:rsidRDefault="00B848D0" w:rsidP="00B058AF">
            <w:pPr>
              <w:rPr>
                <w:sz w:val="20"/>
                <w:szCs w:val="20"/>
                <w:lang w:val="sr-Cyrl-BA"/>
              </w:rPr>
            </w:pPr>
            <w:r w:rsidRPr="00711D8F">
              <w:rPr>
                <w:sz w:val="20"/>
                <w:szCs w:val="20"/>
                <w:lang w:val="sr-Cyrl-BA"/>
              </w:rPr>
              <w:t>6</w:t>
            </w:r>
            <w:r w:rsidRPr="00711D8F">
              <w:rPr>
                <w:sz w:val="20"/>
                <w:szCs w:val="20"/>
                <w:lang w:val="sr-Latn-BA"/>
              </w:rPr>
              <w:t>.Број жиро рачуна:</w:t>
            </w:r>
          </w:p>
          <w:p w:rsidR="00E128CA" w:rsidRPr="00711D8F" w:rsidRDefault="00E128CA" w:rsidP="00B058AF">
            <w:pPr>
              <w:rPr>
                <w:sz w:val="20"/>
                <w:szCs w:val="20"/>
                <w:lang w:val="sr-Cyrl-BA"/>
              </w:rPr>
            </w:pPr>
          </w:p>
        </w:tc>
      </w:tr>
    </w:tbl>
    <w:p w:rsidR="00B848D0" w:rsidRPr="0059628A" w:rsidRDefault="00B848D0" w:rsidP="00B848D0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4"/>
      </w:tblGrid>
      <w:tr w:rsidR="00B848D0" w:rsidRPr="00711D8F" w:rsidTr="00E128CA">
        <w:trPr>
          <w:trHeight w:val="420"/>
        </w:trPr>
        <w:tc>
          <w:tcPr>
            <w:tcW w:w="9544" w:type="dxa"/>
            <w:shd w:val="clear" w:color="auto" w:fill="auto"/>
          </w:tcPr>
          <w:p w:rsidR="00B848D0" w:rsidRPr="00711D8F" w:rsidRDefault="00B848D0" w:rsidP="00B058AF">
            <w:pPr>
              <w:rPr>
                <w:sz w:val="20"/>
                <w:szCs w:val="20"/>
                <w:lang w:val="sr-Cyrl-BA"/>
              </w:rPr>
            </w:pPr>
            <w:r w:rsidRPr="00711D8F">
              <w:rPr>
                <w:sz w:val="20"/>
                <w:szCs w:val="20"/>
                <w:lang w:val="sr-Cyrl-BA"/>
              </w:rPr>
              <w:t>7</w:t>
            </w:r>
            <w:r w:rsidRPr="00711D8F">
              <w:rPr>
                <w:sz w:val="20"/>
                <w:szCs w:val="20"/>
                <w:lang w:val="sr-Latn-BA"/>
              </w:rPr>
              <w:t>.Назив банке код које је отворен рачун:</w:t>
            </w:r>
          </w:p>
          <w:p w:rsidR="00B848D0" w:rsidRPr="00711D8F" w:rsidRDefault="00B848D0" w:rsidP="00B058AF">
            <w:pPr>
              <w:rPr>
                <w:sz w:val="20"/>
                <w:szCs w:val="20"/>
                <w:lang w:val="sr-Cyrl-BA"/>
              </w:rPr>
            </w:pPr>
          </w:p>
        </w:tc>
      </w:tr>
    </w:tbl>
    <w:p w:rsidR="00B848D0" w:rsidRPr="00186ECD" w:rsidRDefault="00B848D0" w:rsidP="00B848D0">
      <w:pPr>
        <w:rPr>
          <w:lang w:val="sr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4"/>
        <w:gridCol w:w="2729"/>
      </w:tblGrid>
      <w:tr w:rsidR="00733977" w:rsidRPr="00711D8F" w:rsidTr="00E128CA">
        <w:trPr>
          <w:trHeight w:val="975"/>
        </w:trPr>
        <w:tc>
          <w:tcPr>
            <w:tcW w:w="6784" w:type="dxa"/>
            <w:shd w:val="clear" w:color="auto" w:fill="auto"/>
          </w:tcPr>
          <w:p w:rsidR="00733977" w:rsidRDefault="00733977" w:rsidP="00B058AF">
            <w:pPr>
              <w:rPr>
                <w:sz w:val="20"/>
                <w:szCs w:val="20"/>
                <w:lang w:val="sr-Cyrl-RS"/>
              </w:rPr>
            </w:pPr>
            <w:r w:rsidRPr="00711D8F">
              <w:rPr>
                <w:sz w:val="20"/>
                <w:szCs w:val="20"/>
                <w:lang w:val="sr-Cyrl-BA"/>
              </w:rPr>
              <w:t>8</w:t>
            </w:r>
            <w:r w:rsidRPr="00711D8F">
              <w:rPr>
                <w:sz w:val="20"/>
                <w:szCs w:val="20"/>
                <w:lang w:val="sr-Latn-BA"/>
              </w:rPr>
              <w:t>.Навести</w:t>
            </w:r>
            <w:r w:rsidRPr="00711D8F">
              <w:rPr>
                <w:sz w:val="20"/>
                <w:szCs w:val="20"/>
                <w:lang w:val="sr-Cyrl-BA"/>
              </w:rPr>
              <w:t xml:space="preserve"> члан и</w:t>
            </w:r>
            <w:r w:rsidRPr="00711D8F">
              <w:rPr>
                <w:sz w:val="20"/>
                <w:szCs w:val="20"/>
                <w:lang w:val="sr-Latn-BA"/>
              </w:rPr>
              <w:t xml:space="preserve"> врсту</w:t>
            </w:r>
          </w:p>
          <w:p w:rsidR="00733977" w:rsidRPr="00711D8F" w:rsidRDefault="00733977" w:rsidP="00B058AF">
            <w:pPr>
              <w:rPr>
                <w:sz w:val="20"/>
                <w:szCs w:val="20"/>
                <w:lang w:val="sr-Latn-BA"/>
              </w:rPr>
            </w:pPr>
            <w:r w:rsidRPr="00711D8F">
              <w:rPr>
                <w:sz w:val="20"/>
                <w:szCs w:val="20"/>
                <w:lang w:val="sr-Latn-BA"/>
              </w:rPr>
              <w:t xml:space="preserve"> подстицаја за коју се подноси захтјев:</w:t>
            </w:r>
          </w:p>
          <w:p w:rsidR="00733977" w:rsidRPr="00136099" w:rsidRDefault="00733977" w:rsidP="00B058AF">
            <w:pPr>
              <w:rPr>
                <w:lang w:val="sr-Cyrl-RS"/>
              </w:rPr>
            </w:pPr>
            <w:r w:rsidRPr="00711D8F">
              <w:rPr>
                <w:lang w:val="sr-Latn-BA"/>
              </w:rPr>
              <w:t>______________________</w:t>
            </w:r>
            <w:r>
              <w:rPr>
                <w:lang w:val="sr-Latn-BA"/>
              </w:rPr>
              <w:t>__</w:t>
            </w:r>
            <w:r>
              <w:rPr>
                <w:lang w:val="sr-Cyrl-RS"/>
              </w:rPr>
              <w:t>______</w:t>
            </w:r>
            <w:r>
              <w:rPr>
                <w:lang w:val="sr-Latn-BA"/>
              </w:rPr>
              <w:t>_</w:t>
            </w:r>
            <w:r>
              <w:rPr>
                <w:lang w:val="sr-Cyrl-RS"/>
              </w:rPr>
              <w:t>___________________</w:t>
            </w:r>
          </w:p>
        </w:tc>
        <w:tc>
          <w:tcPr>
            <w:tcW w:w="2729" w:type="dxa"/>
          </w:tcPr>
          <w:p w:rsidR="00733977" w:rsidRPr="00733977" w:rsidRDefault="00733977" w:rsidP="00B058AF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9. Износ предвиђен Правилником:</w:t>
            </w:r>
          </w:p>
        </w:tc>
      </w:tr>
    </w:tbl>
    <w:p w:rsidR="00B848D0" w:rsidRDefault="00B848D0" w:rsidP="00B848D0">
      <w:pPr>
        <w:rPr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9"/>
      </w:tblGrid>
      <w:tr w:rsidR="00B848D0" w:rsidRPr="00711D8F" w:rsidTr="00E128CA">
        <w:trPr>
          <w:trHeight w:val="2280"/>
        </w:trPr>
        <w:tc>
          <w:tcPr>
            <w:tcW w:w="9559" w:type="dxa"/>
            <w:shd w:val="clear" w:color="auto" w:fill="auto"/>
          </w:tcPr>
          <w:p w:rsidR="00B848D0" w:rsidRPr="00711D8F" w:rsidRDefault="00733977" w:rsidP="00B058AF">
            <w:pPr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Cyrl-BA"/>
              </w:rPr>
              <w:t>10</w:t>
            </w:r>
            <w:r w:rsidR="00B848D0" w:rsidRPr="00711D8F">
              <w:rPr>
                <w:sz w:val="20"/>
                <w:szCs w:val="20"/>
                <w:lang w:val="sr-Latn-BA"/>
              </w:rPr>
              <w:t>.Навести документацију која се прилаже уз захтјев:</w:t>
            </w:r>
          </w:p>
          <w:p w:rsidR="004B115A" w:rsidRDefault="004B115A" w:rsidP="004B115A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>
              <w:rPr>
                <w:sz w:val="20"/>
                <w:szCs w:val="20"/>
                <w:lang w:val="sr-Cyrl-RS"/>
              </w:rPr>
              <w:t xml:space="preserve">   </w:t>
            </w:r>
            <w:r w:rsidRPr="00811162">
              <w:rPr>
                <w:sz w:val="20"/>
                <w:szCs w:val="20"/>
                <w:lang w:val="sr-Cyrl-RS"/>
              </w:rPr>
              <w:t xml:space="preserve">Захтјев; </w:t>
            </w:r>
            <w:r>
              <w:rPr>
                <w:sz w:val="20"/>
                <w:szCs w:val="20"/>
                <w:lang w:val="sr-Cyrl-RS"/>
              </w:rPr>
              <w:t xml:space="preserve">        </w:t>
            </w:r>
            <w:r w:rsidRPr="0013028E">
              <w:rPr>
                <w:b/>
                <w:sz w:val="22"/>
                <w:szCs w:val="22"/>
                <w:lang w:val="sr-Cyrl-RS"/>
              </w:rPr>
              <w:sym w:font="Symbol" w:char="F0A0"/>
            </w:r>
            <w:r>
              <w:rPr>
                <w:sz w:val="20"/>
                <w:szCs w:val="20"/>
                <w:lang w:val="sr-Cyrl-RS"/>
              </w:rPr>
              <w:t xml:space="preserve">   Овјерена изјава;      </w:t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13028E">
              <w:rPr>
                <w:b/>
                <w:lang w:val="sr-Cyrl-RS"/>
              </w:rPr>
              <w:sym w:font="Symbol" w:char="F0A0"/>
            </w:r>
            <w:r>
              <w:rPr>
                <w:sz w:val="20"/>
                <w:szCs w:val="20"/>
                <w:lang w:val="sr-Cyrl-RS"/>
              </w:rPr>
              <w:t xml:space="preserve">    Копија РБПГ-а;      </w:t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13028E">
              <w:rPr>
                <w:b/>
                <w:lang w:val="sr-Cyrl-RS"/>
              </w:rPr>
              <w:sym w:font="Symbol" w:char="F0A0"/>
            </w:r>
            <w:r w:rsidRPr="0013028E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  Копија текућег или жиро рачуна;</w:t>
            </w:r>
          </w:p>
          <w:p w:rsidR="004B115A" w:rsidRDefault="004B115A" w:rsidP="004B115A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 w:rsidRPr="0013028E">
              <w:rPr>
                <w:b/>
                <w:lang w:val="sr-Cyrl-RS"/>
              </w:rPr>
              <w:sym w:font="Symbol" w:char="F0A0"/>
            </w:r>
            <w:r w:rsidRPr="0013028E">
              <w:rPr>
                <w:b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 Оригинал или овјерена копија пореских фактура са фискалним рачуном _______ком;  </w:t>
            </w:r>
          </w:p>
          <w:p w:rsidR="00B848D0" w:rsidRDefault="004B115A" w:rsidP="004B115A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Остала документа која су приложена:_______________________________________________________</w:t>
            </w:r>
          </w:p>
          <w:p w:rsidR="004B115A" w:rsidRDefault="004B115A" w:rsidP="004B115A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_______________________________________________________________________________________</w:t>
            </w:r>
          </w:p>
          <w:p w:rsidR="004B115A" w:rsidRDefault="004B115A" w:rsidP="004B115A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_______________________________________________________________________________________</w:t>
            </w:r>
          </w:p>
          <w:p w:rsidR="004B115A" w:rsidRDefault="004B115A" w:rsidP="004B115A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_______________________________________________________________________________________</w:t>
            </w:r>
          </w:p>
          <w:p w:rsidR="004B115A" w:rsidRDefault="004B115A" w:rsidP="004B115A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_______________________________________________________________________________________</w:t>
            </w:r>
          </w:p>
          <w:p w:rsidR="004B115A" w:rsidRPr="004B115A" w:rsidRDefault="004B115A" w:rsidP="004B115A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RS"/>
              </w:rPr>
            </w:pPr>
          </w:p>
        </w:tc>
      </w:tr>
    </w:tbl>
    <w:p w:rsidR="00B848D0" w:rsidRDefault="00B848D0" w:rsidP="00B848D0">
      <w:pPr>
        <w:rPr>
          <w:lang w:val="sr-Latn-BA"/>
        </w:rPr>
      </w:pPr>
    </w:p>
    <w:p w:rsidR="00B848D0" w:rsidRDefault="00B848D0" w:rsidP="00B848D0">
      <w:pPr>
        <w:rPr>
          <w:lang w:val="sr-Latn-BA"/>
        </w:rPr>
      </w:pPr>
      <w:r>
        <w:rPr>
          <w:lang w:val="sr-Latn-BA"/>
        </w:rPr>
        <w:t>Под пуном кривичном и материјалном одговорношћу тврдим да су тачни сви подаци који су ун</w:t>
      </w:r>
      <w:r w:rsidR="00B1762E">
        <w:rPr>
          <w:lang w:val="sr-Cyrl-RS"/>
        </w:rPr>
        <w:t>иј</w:t>
      </w:r>
      <w:r w:rsidR="00136099">
        <w:rPr>
          <w:lang w:val="sr-Latn-BA"/>
        </w:rPr>
        <w:t>ети у ов</w:t>
      </w:r>
      <w:r w:rsidR="00136099">
        <w:rPr>
          <w:lang w:val="sr-Cyrl-RS"/>
        </w:rPr>
        <w:t>ај</w:t>
      </w:r>
      <w:r>
        <w:rPr>
          <w:lang w:val="sr-Latn-BA"/>
        </w:rPr>
        <w:t xml:space="preserve"> </w:t>
      </w:r>
      <w:r w:rsidR="00136099">
        <w:rPr>
          <w:lang w:val="sr-Cyrl-RS"/>
        </w:rPr>
        <w:t>захтјев</w:t>
      </w:r>
      <w:r>
        <w:rPr>
          <w:lang w:val="sr-Latn-BA"/>
        </w:rPr>
        <w:t>.</w:t>
      </w:r>
    </w:p>
    <w:p w:rsidR="00B848D0" w:rsidRDefault="00B848D0" w:rsidP="00B848D0">
      <w:pPr>
        <w:rPr>
          <w:lang w:val="sr-Latn-BA"/>
        </w:rPr>
      </w:pPr>
    </w:p>
    <w:p w:rsidR="00B848D0" w:rsidRDefault="00B848D0" w:rsidP="00B848D0">
      <w:pPr>
        <w:rPr>
          <w:lang w:val="sr-Cyrl-RS"/>
        </w:rPr>
      </w:pPr>
      <w:r>
        <w:rPr>
          <w:lang w:val="sr-Latn-BA"/>
        </w:rPr>
        <w:t>У __________________</w:t>
      </w:r>
    </w:p>
    <w:p w:rsidR="00136099" w:rsidRPr="00136099" w:rsidRDefault="00136099" w:rsidP="00B848D0">
      <w:pPr>
        <w:rPr>
          <w:lang w:val="sr-Cyrl-RS"/>
        </w:rPr>
      </w:pPr>
    </w:p>
    <w:p w:rsidR="00B848D0" w:rsidRDefault="00B848D0" w:rsidP="00B848D0">
      <w:pPr>
        <w:rPr>
          <w:lang w:val="sr-Latn-BA"/>
        </w:rPr>
      </w:pPr>
      <w:r>
        <w:rPr>
          <w:lang w:val="sr-Latn-BA"/>
        </w:rPr>
        <w:t>Датум: ____________ 20</w:t>
      </w:r>
      <w:r w:rsidR="00496D42">
        <w:rPr>
          <w:lang w:val="sr-Cyrl-RS"/>
        </w:rPr>
        <w:t>20</w:t>
      </w:r>
      <w:r>
        <w:rPr>
          <w:lang w:val="sr-Latn-BA"/>
        </w:rPr>
        <w:t>.</w:t>
      </w:r>
      <w:r>
        <w:rPr>
          <w:lang w:val="sr-Cyrl-BA"/>
        </w:rPr>
        <w:t xml:space="preserve"> </w:t>
      </w:r>
      <w:r>
        <w:rPr>
          <w:lang w:val="sr-Latn-BA"/>
        </w:rPr>
        <w:t xml:space="preserve">год.                    </w:t>
      </w:r>
      <w:r w:rsidR="002C6A45">
        <w:rPr>
          <w:lang w:val="sr-Cyrl-RS"/>
        </w:rPr>
        <w:t>М.П.</w:t>
      </w:r>
      <w:r>
        <w:rPr>
          <w:lang w:val="sr-Latn-BA"/>
        </w:rPr>
        <w:t xml:space="preserve">      ____________________________</w:t>
      </w:r>
    </w:p>
    <w:p w:rsidR="00B848D0" w:rsidRPr="00773D60" w:rsidRDefault="00B848D0" w:rsidP="00B848D0">
      <w:pPr>
        <w:rPr>
          <w:sz w:val="18"/>
          <w:szCs w:val="18"/>
          <w:lang w:val="sr-Latn-BA"/>
        </w:rPr>
      </w:pPr>
      <w:r w:rsidRPr="00773D60">
        <w:rPr>
          <w:sz w:val="18"/>
          <w:szCs w:val="18"/>
          <w:lang w:val="sr-Latn-BA"/>
        </w:rPr>
        <w:t xml:space="preserve">                                                                                            </w:t>
      </w:r>
      <w:r>
        <w:rPr>
          <w:sz w:val="18"/>
          <w:szCs w:val="18"/>
          <w:lang w:val="sr-Latn-BA"/>
        </w:rPr>
        <w:t xml:space="preserve">                                        </w:t>
      </w:r>
      <w:r w:rsidRPr="00773D60">
        <w:rPr>
          <w:sz w:val="18"/>
          <w:szCs w:val="18"/>
          <w:lang w:val="sr-Latn-BA"/>
        </w:rPr>
        <w:t xml:space="preserve">  </w:t>
      </w:r>
      <w:r>
        <w:rPr>
          <w:sz w:val="18"/>
          <w:szCs w:val="18"/>
          <w:lang w:val="sr-Latn-BA"/>
        </w:rPr>
        <w:t>Потпис</w:t>
      </w:r>
      <w:r w:rsidRPr="00773D60">
        <w:rPr>
          <w:sz w:val="18"/>
          <w:szCs w:val="18"/>
          <w:lang w:val="sr-Latn-BA"/>
        </w:rPr>
        <w:t xml:space="preserve"> </w:t>
      </w:r>
      <w:r>
        <w:rPr>
          <w:sz w:val="18"/>
          <w:szCs w:val="18"/>
          <w:lang w:val="sr-Latn-BA"/>
        </w:rPr>
        <w:t>подносиоца</w:t>
      </w:r>
      <w:r w:rsidRPr="00773D60">
        <w:rPr>
          <w:sz w:val="18"/>
          <w:szCs w:val="18"/>
          <w:lang w:val="sr-Latn-BA"/>
        </w:rPr>
        <w:t xml:space="preserve"> </w:t>
      </w:r>
      <w:r>
        <w:rPr>
          <w:sz w:val="18"/>
          <w:szCs w:val="18"/>
          <w:lang w:val="sr-Latn-BA"/>
        </w:rPr>
        <w:t>захтјева</w:t>
      </w:r>
    </w:p>
    <w:p w:rsidR="00B848D0" w:rsidRPr="005150D3" w:rsidRDefault="00B848D0" w:rsidP="00B848D0">
      <w:pPr>
        <w:rPr>
          <w:lang w:val="sr-Cyrl-BA"/>
        </w:rPr>
        <w:sectPr w:rsidR="00B848D0" w:rsidRPr="005150D3" w:rsidSect="00FE283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432" w:right="720" w:bottom="432" w:left="1440" w:header="720" w:footer="720" w:gutter="0"/>
          <w:cols w:space="720"/>
          <w:docGrid w:linePitch="78"/>
        </w:sectPr>
      </w:pPr>
      <w:r w:rsidRPr="00ED1749">
        <w:rPr>
          <w:lang w:val="ru-RU"/>
        </w:rPr>
        <w:t xml:space="preserve">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  <w:gridCol w:w="8792"/>
        <w:gridCol w:w="1999"/>
      </w:tblGrid>
      <w:tr w:rsidR="00B848D0" w:rsidRPr="00711D8F" w:rsidTr="00711D8F">
        <w:tc>
          <w:tcPr>
            <w:tcW w:w="5395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bookmarkStart w:id="0" w:name="OLE_LINK1"/>
            <w:r w:rsidRPr="00711D8F">
              <w:rPr>
                <w:b/>
                <w:sz w:val="18"/>
                <w:szCs w:val="18"/>
                <w:lang w:val="sr-Cyrl-BA"/>
              </w:rPr>
              <w:lastRenderedPageBreak/>
              <w:t xml:space="preserve">РЕПУБЛИКА СРПСКА 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ГРАД БИЈЕЉИНА </w:t>
            </w:r>
          </w:p>
        </w:tc>
        <w:tc>
          <w:tcPr>
            <w:tcW w:w="8792" w:type="dxa"/>
            <w:shd w:val="clear" w:color="auto" w:fill="auto"/>
          </w:tcPr>
          <w:p w:rsidR="00B848D0" w:rsidRPr="00711D8F" w:rsidRDefault="006A72F8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>АГРАРНИ ФОНД ГРАДА</w:t>
            </w:r>
            <w:r w:rsidR="00B848D0" w:rsidRPr="00711D8F">
              <w:rPr>
                <w:b/>
                <w:sz w:val="18"/>
                <w:szCs w:val="18"/>
                <w:lang w:val="sr-Cyrl-BA"/>
              </w:rPr>
              <w:t xml:space="preserve"> БИЈЕЉИНА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>УЛ. МИЛОША ОБИЛИЋА 51/а</w:t>
            </w:r>
          </w:p>
        </w:tc>
        <w:tc>
          <w:tcPr>
            <w:tcW w:w="1999" w:type="dxa"/>
            <w:shd w:val="clear" w:color="auto" w:fill="auto"/>
          </w:tcPr>
          <w:p w:rsidR="00B848D0" w:rsidRPr="00711D8F" w:rsidRDefault="00B848D0" w:rsidP="00711D8F">
            <w:pPr>
              <w:jc w:val="right"/>
              <w:rPr>
                <w:b/>
                <w:sz w:val="18"/>
                <w:szCs w:val="18"/>
              </w:rPr>
            </w:pPr>
            <w:r w:rsidRPr="00711D8F">
              <w:rPr>
                <w:b/>
                <w:sz w:val="18"/>
                <w:szCs w:val="18"/>
              </w:rPr>
              <w:t xml:space="preserve">Образац    </w:t>
            </w:r>
            <w:r w:rsidR="00C510E9" w:rsidRPr="00711D8F">
              <w:rPr>
                <w:b/>
                <w:sz w:val="18"/>
                <w:szCs w:val="18"/>
                <w:lang w:val="sr-Cyrl-BA"/>
              </w:rPr>
              <w:t>в</w:t>
            </w:r>
            <w:r w:rsidRPr="00711D8F">
              <w:rPr>
                <w:b/>
                <w:sz w:val="18"/>
                <w:szCs w:val="18"/>
              </w:rPr>
              <w:t>.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</w:p>
        </w:tc>
      </w:tr>
    </w:tbl>
    <w:p w:rsidR="00B848D0" w:rsidRDefault="00B848D0" w:rsidP="00B848D0"/>
    <w:p w:rsidR="00E031AF" w:rsidRDefault="00B848D0" w:rsidP="00B848D0">
      <w:pPr>
        <w:rPr>
          <w:lang w:val="sr-Latn-RS"/>
        </w:rPr>
      </w:pPr>
      <w:r w:rsidRPr="00B6031F">
        <w:rPr>
          <w:lang w:val="ru-RU"/>
        </w:rPr>
        <w:t>СПЕЦИФИКАЦИЈА КОРИСНИКА ПОДСТИЦАЈА</w:t>
      </w:r>
      <w:r>
        <w:rPr>
          <w:lang w:val="sr-Cyrl-BA"/>
        </w:rPr>
        <w:t xml:space="preserve">  - ПО БАНКАМА                                    </w:t>
      </w:r>
      <w:r w:rsidR="00E031AF">
        <w:rPr>
          <w:lang w:val="sr-Cyrl-BA"/>
        </w:rPr>
        <w:t xml:space="preserve">         Број прот:____________</w:t>
      </w:r>
    </w:p>
    <w:p w:rsidR="00B848D0" w:rsidRDefault="00B848D0" w:rsidP="00B848D0">
      <w:pPr>
        <w:rPr>
          <w:lang w:val="sr-Cyrl-BA"/>
        </w:rPr>
      </w:pPr>
      <w:r w:rsidRPr="00F2442C">
        <w:rPr>
          <w:b/>
          <w:lang w:val="sr-Cyrl-BA"/>
        </w:rPr>
        <w:t>ОРГАНИЗОВАНИ ОТКУП ВОЋА И ПОВРЋА</w:t>
      </w:r>
      <w:r w:rsidR="00E031AF">
        <w:rPr>
          <w:b/>
          <w:lang w:val="sr-Latn-RS"/>
        </w:rPr>
        <w:t xml:space="preserve">            </w:t>
      </w:r>
      <w:r w:rsidRPr="00ED1749">
        <w:rPr>
          <w:lang w:val="ru-RU"/>
        </w:rPr>
        <w:t xml:space="preserve"> </w:t>
      </w:r>
      <w:r>
        <w:rPr>
          <w:lang w:val="sr-Cyrl-BA"/>
        </w:rPr>
        <w:t xml:space="preserve">                                                                  Датум:  _______________</w:t>
      </w:r>
    </w:p>
    <w:p w:rsidR="00F902CC" w:rsidRPr="00274CD2" w:rsidRDefault="00F902CC" w:rsidP="00B848D0">
      <w:pPr>
        <w:rPr>
          <w:lang w:val="sr-Cyrl-BA"/>
        </w:rPr>
      </w:pPr>
    </w:p>
    <w:p w:rsidR="00136099" w:rsidRDefault="00B848D0" w:rsidP="00B848D0">
      <w:pPr>
        <w:rPr>
          <w:lang w:val="sr-Cyrl-BA"/>
        </w:rPr>
      </w:pPr>
      <w:r>
        <w:rPr>
          <w:lang w:val="sr-Cyrl-BA"/>
        </w:rPr>
        <w:t xml:space="preserve">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93"/>
        <w:gridCol w:w="8093"/>
      </w:tblGrid>
      <w:tr w:rsidR="00136099" w:rsidRPr="000F08E0" w:rsidTr="000F08E0">
        <w:tc>
          <w:tcPr>
            <w:tcW w:w="8093" w:type="dxa"/>
            <w:shd w:val="clear" w:color="auto" w:fill="auto"/>
          </w:tcPr>
          <w:p w:rsidR="00136099" w:rsidRPr="000F08E0" w:rsidRDefault="00136099" w:rsidP="00B848D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Назив организатора откупа:__________________________________</w:t>
            </w:r>
          </w:p>
          <w:p w:rsidR="00136099" w:rsidRPr="000F08E0" w:rsidRDefault="00136099" w:rsidP="00B848D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ЈИБ:___________________</w:t>
            </w:r>
            <w:r w:rsidR="00F902CC" w:rsidRPr="000F08E0">
              <w:rPr>
                <w:lang w:val="sr-Cyrl-BA"/>
              </w:rPr>
              <w:t>______________________</w:t>
            </w:r>
            <w:r w:rsidRPr="000F08E0">
              <w:rPr>
                <w:lang w:val="sr-Cyrl-BA"/>
              </w:rPr>
              <w:t>____________</w:t>
            </w:r>
            <w:r w:rsidR="00F902CC" w:rsidRPr="000F08E0">
              <w:rPr>
                <w:lang w:val="sr-Cyrl-BA"/>
              </w:rPr>
              <w:t>_</w:t>
            </w:r>
          </w:p>
          <w:p w:rsidR="00136099" w:rsidRPr="000F08E0" w:rsidRDefault="00136099" w:rsidP="00B848D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Сједиште:______________________________</w:t>
            </w:r>
            <w:r w:rsidR="00F902CC" w:rsidRPr="000F08E0">
              <w:rPr>
                <w:lang w:val="sr-Cyrl-BA"/>
              </w:rPr>
              <w:t>__________________</w:t>
            </w:r>
            <w:r w:rsidRPr="000F08E0">
              <w:rPr>
                <w:lang w:val="sr-Cyrl-BA"/>
              </w:rPr>
              <w:t>_</w:t>
            </w:r>
          </w:p>
        </w:tc>
        <w:tc>
          <w:tcPr>
            <w:tcW w:w="8093" w:type="dxa"/>
            <w:shd w:val="clear" w:color="auto" w:fill="auto"/>
          </w:tcPr>
          <w:p w:rsidR="00136099" w:rsidRPr="000F08E0" w:rsidRDefault="00136099" w:rsidP="00B848D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Овлаштено лице (Презиме и Име): __________________________________</w:t>
            </w:r>
          </w:p>
          <w:p w:rsidR="00F902CC" w:rsidRPr="000F08E0" w:rsidRDefault="00136099" w:rsidP="00B848D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ЈМБ:</w:t>
            </w:r>
            <w:r w:rsidR="00F902CC" w:rsidRPr="000F08E0">
              <w:rPr>
                <w:lang w:val="sr-Cyrl-BA"/>
              </w:rPr>
              <w:t xml:space="preserve"> ___________________________________________________________</w:t>
            </w:r>
          </w:p>
          <w:p w:rsidR="00136099" w:rsidRPr="000F08E0" w:rsidRDefault="00136099" w:rsidP="00B848D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Контакт – телефон:________________________________________________</w:t>
            </w:r>
          </w:p>
          <w:p w:rsidR="00F902CC" w:rsidRPr="000F08E0" w:rsidRDefault="00F902CC" w:rsidP="00B848D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Назив бнаке: _____________________________________________________</w:t>
            </w:r>
          </w:p>
        </w:tc>
      </w:tr>
    </w:tbl>
    <w:p w:rsidR="00B848D0" w:rsidRPr="00F2442C" w:rsidRDefault="00B848D0" w:rsidP="00B848D0">
      <w:pPr>
        <w:rPr>
          <w:lang w:val="sr-Cyrl-BA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358"/>
        <w:gridCol w:w="1539"/>
        <w:gridCol w:w="1539"/>
        <w:gridCol w:w="1425"/>
        <w:gridCol w:w="1254"/>
        <w:gridCol w:w="1083"/>
        <w:gridCol w:w="969"/>
        <w:gridCol w:w="969"/>
        <w:gridCol w:w="1311"/>
        <w:gridCol w:w="1026"/>
        <w:gridCol w:w="1596"/>
      </w:tblGrid>
      <w:tr w:rsidR="00B848D0" w:rsidRPr="00ED1749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136099">
            <w:r>
              <w:t>Ред.</w:t>
            </w:r>
            <w:r w:rsidRPr="00E33D36">
              <w:t xml:space="preserve"> </w:t>
            </w:r>
            <w:r>
              <w:t>бр</w:t>
            </w:r>
            <w:r w:rsidRPr="00E33D36"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2E1E0A" w:rsidRDefault="00B848D0" w:rsidP="00B058AF">
            <w:pPr>
              <w:jc w:val="center"/>
              <w:rPr>
                <w:lang w:val="sr-Cyrl-BA"/>
              </w:rPr>
            </w:pPr>
            <w:r w:rsidRPr="00ED1749">
              <w:rPr>
                <w:lang w:val="ru-RU"/>
              </w:rPr>
              <w:t>Корисник новчаног подстицаја</w:t>
            </w:r>
            <w:r>
              <w:rPr>
                <w:lang w:val="sr-Cyrl-BA"/>
              </w:rPr>
              <w:t xml:space="preserve"> /</w:t>
            </w:r>
          </w:p>
          <w:p w:rsidR="00B848D0" w:rsidRPr="002E1E0A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 xml:space="preserve">Презиме и Име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Default="00B848D0" w:rsidP="00B058AF">
            <w:pPr>
              <w:jc w:val="center"/>
              <w:rPr>
                <w:lang w:val="sr-Cyrl-BA"/>
              </w:rPr>
            </w:pPr>
          </w:p>
          <w:p w:rsidR="00B848D0" w:rsidRDefault="00B848D0" w:rsidP="00B058AF">
            <w:pPr>
              <w:jc w:val="center"/>
              <w:rPr>
                <w:lang w:val="sr-Cyrl-BA"/>
              </w:rPr>
            </w:pPr>
          </w:p>
          <w:p w:rsidR="00B848D0" w:rsidRPr="00A92051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ЈМБ/ЈИБ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РБПГ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Default="00B848D0" w:rsidP="00B058AF">
            <w:pPr>
              <w:jc w:val="center"/>
              <w:rPr>
                <w:lang w:val="sr-Cyrl-BA"/>
              </w:rPr>
            </w:pPr>
          </w:p>
          <w:p w:rsidR="00B848D0" w:rsidRDefault="00B848D0" w:rsidP="00B058AF">
            <w:pPr>
              <w:jc w:val="center"/>
              <w:rPr>
                <w:lang w:val="sr-Cyrl-BA"/>
              </w:rPr>
            </w:pPr>
          </w:p>
          <w:p w:rsidR="00B848D0" w:rsidRPr="002E1E0A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Мјесто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Врста</w:t>
            </w:r>
          </w:p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Откуп.</w:t>
            </w:r>
          </w:p>
          <w:p w:rsidR="00B848D0" w:rsidRPr="00E33D36" w:rsidRDefault="00B848D0" w:rsidP="00B058AF">
            <w:pPr>
              <w:jc w:val="center"/>
            </w:pPr>
            <w:r>
              <w:rPr>
                <w:lang w:val="sr-Cyrl-BA"/>
              </w:rPr>
              <w:t>Произв.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274CD2" w:rsidRDefault="00B848D0" w:rsidP="00B058AF">
            <w:pPr>
              <w:jc w:val="center"/>
              <w:rPr>
                <w:lang w:val="sr-Cyrl-BA"/>
              </w:rPr>
            </w:pPr>
            <w:r w:rsidRPr="000F19FB">
              <w:rPr>
                <w:lang w:val="ru-RU"/>
              </w:rPr>
              <w:t xml:space="preserve">Кол. откупљ.   </w:t>
            </w:r>
            <w:r>
              <w:rPr>
                <w:lang w:val="sr-Cyrl-BA"/>
              </w:rPr>
              <w:t>п</w:t>
            </w:r>
            <w:r w:rsidRPr="000F19FB">
              <w:rPr>
                <w:lang w:val="ru-RU"/>
              </w:rPr>
              <w:t>роизв</w:t>
            </w:r>
            <w:r>
              <w:rPr>
                <w:lang w:val="sr-Cyrl-BA"/>
              </w:rPr>
              <w:t>.</w:t>
            </w:r>
          </w:p>
          <w:p w:rsidR="00B848D0" w:rsidRPr="002E1E0A" w:rsidRDefault="00B848D0" w:rsidP="00B058AF">
            <w:pPr>
              <w:jc w:val="center"/>
              <w:rPr>
                <w:lang w:val="sr-Cyrl-BA"/>
              </w:rPr>
            </w:pPr>
            <w:r w:rsidRPr="000F19FB">
              <w:rPr>
                <w:lang w:val="ru-RU"/>
              </w:rPr>
              <w:t>по  класама                          (кг)</w:t>
            </w:r>
            <w:r>
              <w:rPr>
                <w:lang w:val="sr-Cyrl-BA"/>
              </w:rPr>
              <w:t>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Откупна цјена</w:t>
            </w:r>
          </w:p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у</w:t>
            </w:r>
          </w:p>
          <w:p w:rsidR="00B848D0" w:rsidRPr="00A71B95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 xml:space="preserve"> КМ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t>Износ</w:t>
            </w:r>
            <w:r w:rsidRPr="00E33D36">
              <w:t xml:space="preserve"> </w:t>
            </w:r>
            <w:r>
              <w:t>преми</w:t>
            </w:r>
            <w:r>
              <w:rPr>
                <w:lang w:val="sr-Cyrl-BA"/>
              </w:rPr>
              <w:t>.</w:t>
            </w:r>
            <w:r w:rsidRPr="00E33D36">
              <w:t xml:space="preserve"> </w:t>
            </w:r>
          </w:p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__%</w:t>
            </w:r>
          </w:p>
          <w:p w:rsidR="00B848D0" w:rsidRPr="00274CD2" w:rsidRDefault="00B848D0" w:rsidP="00B058AF">
            <w:pPr>
              <w:jc w:val="center"/>
              <w:rPr>
                <w:lang w:val="sr-Cyrl-BA"/>
              </w:rPr>
            </w:pPr>
            <w:r w:rsidRPr="00E33D36">
              <w:t>(</w:t>
            </w:r>
            <w:r>
              <w:t>КМ</w:t>
            </w:r>
            <w:r w:rsidRPr="00E33D36">
              <w:t xml:space="preserve">)              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Укупан</w:t>
            </w:r>
            <w:r w:rsidRPr="00E33D36">
              <w:t xml:space="preserve"> </w:t>
            </w:r>
            <w:r>
              <w:t>износ</w:t>
            </w:r>
            <w:r w:rsidRPr="00E33D36">
              <w:t xml:space="preserve"> </w:t>
            </w:r>
            <w:r>
              <w:t>премије</w:t>
            </w:r>
            <w:r w:rsidRPr="00E33D36">
              <w:t xml:space="preserve">                                        (</w:t>
            </w:r>
            <w:r>
              <w:t>КМ</w:t>
            </w:r>
            <w:r w:rsidRPr="00E33D36">
              <w:t xml:space="preserve">)                                     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Default="00B848D0" w:rsidP="00B058AF">
            <w:pPr>
              <w:jc w:val="center"/>
              <w:rPr>
                <w:lang w:val="sr-Cyrl-BA"/>
              </w:rPr>
            </w:pPr>
          </w:p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Број рачуна /</w:t>
            </w:r>
          </w:p>
          <w:p w:rsidR="00B848D0" w:rsidRPr="00160D79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Откупни блок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D1749" w:rsidRDefault="00B848D0" w:rsidP="00B058AF">
            <w:pPr>
              <w:jc w:val="center"/>
              <w:rPr>
                <w:lang w:val="ru-RU"/>
              </w:rPr>
            </w:pPr>
            <w:r w:rsidRPr="00ED1749">
              <w:rPr>
                <w:lang w:val="ru-RU"/>
              </w:rPr>
              <w:t>Број текућег / жиро-рачуна корисника</w:t>
            </w: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BF7F35" w:rsidRDefault="00B848D0" w:rsidP="00B058AF">
            <w:pPr>
              <w:jc w:val="center"/>
              <w:rPr>
                <w:lang w:val="sr-Cyrl-BA"/>
              </w:rPr>
            </w:pPr>
            <w:r w:rsidRPr="00E33D36">
              <w:t>1</w:t>
            </w:r>
            <w:r>
              <w:rPr>
                <w:lang w:val="sr-Cyrl-BA"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BF7F35" w:rsidRDefault="00B848D0" w:rsidP="00B058AF">
            <w:pPr>
              <w:jc w:val="center"/>
              <w:rPr>
                <w:lang w:val="sr-Cyrl-BA"/>
              </w:rPr>
            </w:pPr>
            <w:r>
              <w:t>2</w:t>
            </w:r>
            <w:r>
              <w:rPr>
                <w:lang w:val="sr-Cyrl-BA"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BF7F35" w:rsidRDefault="00B848D0" w:rsidP="00B058AF">
            <w:pPr>
              <w:jc w:val="center"/>
              <w:rPr>
                <w:lang w:val="sr-Cyrl-BA"/>
              </w:rPr>
            </w:pPr>
            <w:r>
              <w:t>3</w:t>
            </w:r>
            <w:r>
              <w:rPr>
                <w:lang w:val="sr-Cyrl-BA"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BF7F35" w:rsidRDefault="00B848D0" w:rsidP="00B058AF">
            <w:pPr>
              <w:jc w:val="center"/>
              <w:rPr>
                <w:lang w:val="sr-Cyrl-BA"/>
              </w:rPr>
            </w:pPr>
            <w:r>
              <w:t>4</w:t>
            </w:r>
            <w:r>
              <w:rPr>
                <w:lang w:val="sr-Cyrl-BA"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BF7F35" w:rsidRDefault="00B848D0" w:rsidP="00B058AF">
            <w:pPr>
              <w:jc w:val="center"/>
              <w:rPr>
                <w:lang w:val="sr-Cyrl-BA"/>
              </w:rPr>
            </w:pPr>
            <w:r>
              <w:t>5</w:t>
            </w:r>
            <w:r>
              <w:rPr>
                <w:lang w:val="sr-Cyrl-BA"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BF7F35" w:rsidRDefault="00B848D0" w:rsidP="00B058AF">
            <w:pPr>
              <w:jc w:val="center"/>
              <w:rPr>
                <w:lang w:val="sr-Cyrl-BA"/>
              </w:rPr>
            </w:pPr>
            <w:r>
              <w:t>6</w:t>
            </w:r>
            <w:r>
              <w:rPr>
                <w:lang w:val="sr-Cyrl-BA"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337EF8" w:rsidRDefault="00337EF8" w:rsidP="00337EF8">
            <w:pPr>
              <w:rPr>
                <w:lang w:val="sr-Latn-RS"/>
              </w:rPr>
            </w:pPr>
            <w:r>
              <w:t>......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УКУПНО</w:t>
            </w:r>
            <w:r w:rsidRPr="00E33D36">
              <w:t>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</w:tbl>
    <w:p w:rsidR="00B848D0" w:rsidRDefault="00B848D0" w:rsidP="00B848D0">
      <w:pPr>
        <w:rPr>
          <w:lang w:val="sr-Cyrl-RS"/>
        </w:rPr>
      </w:pPr>
    </w:p>
    <w:p w:rsidR="00337EF8" w:rsidRDefault="00337EF8" w:rsidP="00B848D0">
      <w:pPr>
        <w:rPr>
          <w:lang w:val="sr-Latn-RS"/>
        </w:rPr>
      </w:pPr>
      <w:r>
        <w:rPr>
          <w:b/>
          <w:lang w:val="sr-Latn-RS"/>
        </w:rPr>
        <w:t xml:space="preserve">  </w:t>
      </w:r>
      <w:r w:rsidRPr="00337EF8">
        <w:rPr>
          <w:b/>
          <w:lang w:val="sr-Cyrl-RS"/>
        </w:rPr>
        <w:t>Напомена:</w:t>
      </w:r>
      <w:r>
        <w:rPr>
          <w:lang w:val="sr-Cyrl-RS"/>
        </w:rPr>
        <w:t xml:space="preserve"> Овај образац је обавезно доставити у електронској и у писаној форми на </w:t>
      </w:r>
      <w:r>
        <w:rPr>
          <w:lang w:val="sr-Latn-RS"/>
        </w:rPr>
        <w:t xml:space="preserve">e-mail </w:t>
      </w:r>
      <w:r>
        <w:rPr>
          <w:lang w:val="sr-Cyrl-RS"/>
        </w:rPr>
        <w:t>адресу:</w:t>
      </w:r>
      <w:r>
        <w:rPr>
          <w:lang w:val="sr-Latn-RS"/>
        </w:rPr>
        <w:t xml:space="preserve"> </w:t>
      </w:r>
      <w:hyperlink r:id="rId15" w:history="1">
        <w:r w:rsidRPr="00CD4CDE">
          <w:rPr>
            <w:rStyle w:val="Hyperlink"/>
            <w:lang w:val="sr-Latn-RS"/>
          </w:rPr>
          <w:t>agrarnifondbn@gmail.com</w:t>
        </w:r>
      </w:hyperlink>
    </w:p>
    <w:p w:rsidR="002C6A45" w:rsidRDefault="00337EF8" w:rsidP="00B848D0">
      <w:pPr>
        <w:rPr>
          <w:lang w:val="sr-Cyrl-RS"/>
        </w:rPr>
      </w:pPr>
      <w:r>
        <w:rPr>
          <w:lang w:val="sr-Cyrl-RS"/>
        </w:rPr>
        <w:t xml:space="preserve"> </w:t>
      </w:r>
    </w:p>
    <w:p w:rsidR="00B848D0" w:rsidRPr="00337EF8" w:rsidRDefault="00B848D0" w:rsidP="00B848D0">
      <w:pPr>
        <w:rPr>
          <w:lang w:val="sr-Latn-RS"/>
        </w:rPr>
      </w:pPr>
      <w:r w:rsidRPr="000F19FB">
        <w:rPr>
          <w:lang w:val="ru-RU"/>
        </w:rPr>
        <w:t xml:space="preserve"> </w:t>
      </w:r>
      <w:r w:rsidRPr="00B6031F">
        <w:rPr>
          <w:lang w:val="ru-RU"/>
        </w:rPr>
        <w:t>Под пуном кривичном и материјалном одговорношћу тврдим да су тачни сви подаци који су ун</w:t>
      </w:r>
      <w:r w:rsidR="00B1762E">
        <w:rPr>
          <w:lang w:val="ru-RU"/>
        </w:rPr>
        <w:t>и</w:t>
      </w:r>
      <w:r w:rsidR="0017392E">
        <w:rPr>
          <w:lang w:val="ru-RU"/>
        </w:rPr>
        <w:t>ј</w:t>
      </w:r>
      <w:r w:rsidRPr="00B6031F">
        <w:rPr>
          <w:lang w:val="ru-RU"/>
        </w:rPr>
        <w:t xml:space="preserve">ети у ову </w:t>
      </w:r>
      <w:r w:rsidR="006E20FA">
        <w:rPr>
          <w:lang w:val="ru-RU"/>
        </w:rPr>
        <w:t>спецификацију</w:t>
      </w:r>
    </w:p>
    <w:p w:rsidR="00B848D0" w:rsidRDefault="00B848D0" w:rsidP="00B848D0">
      <w:pPr>
        <w:rPr>
          <w:lang w:val="sr-Cyrl-BA"/>
        </w:rPr>
      </w:pPr>
      <w:r w:rsidRPr="00B6031F">
        <w:rPr>
          <w:lang w:val="ru-RU"/>
        </w:rPr>
        <w:t xml:space="preserve">     </w:t>
      </w:r>
    </w:p>
    <w:p w:rsidR="00B848D0" w:rsidRPr="00E33D36" w:rsidRDefault="00B848D0" w:rsidP="00B848D0">
      <w:r w:rsidRPr="00B6031F">
        <w:rPr>
          <w:lang w:val="ru-RU"/>
        </w:rPr>
        <w:t xml:space="preserve">            </w:t>
      </w:r>
      <w:r w:rsidR="000C44D7">
        <w:t xml:space="preserve">    Мјесто</w:t>
      </w:r>
      <w:r w:rsidR="000C44D7" w:rsidRPr="00E33D36">
        <w:t xml:space="preserve"> </w:t>
      </w:r>
      <w:r w:rsidR="000C44D7">
        <w:t>и</w:t>
      </w:r>
      <w:r w:rsidR="000C44D7" w:rsidRPr="00E33D36">
        <w:t xml:space="preserve"> </w:t>
      </w:r>
      <w:r w:rsidR="000C44D7">
        <w:t>датум</w:t>
      </w:r>
      <w:r w:rsidRPr="00B6031F">
        <w:rPr>
          <w:lang w:val="ru-RU"/>
        </w:rPr>
        <w:t xml:space="preserve">                                                                                                                                   </w:t>
      </w:r>
      <w:r>
        <w:t>Печат</w:t>
      </w:r>
      <w:r w:rsidRPr="00E33D36">
        <w:t xml:space="preserve"> </w:t>
      </w:r>
      <w:r>
        <w:t>и</w:t>
      </w:r>
      <w:r w:rsidRPr="00E33D36">
        <w:t xml:space="preserve"> </w:t>
      </w:r>
      <w:r>
        <w:t>потпис</w:t>
      </w:r>
      <w:r w:rsidRPr="00E33D36">
        <w:t xml:space="preserve"> </w:t>
      </w:r>
      <w:r w:rsidR="000C44D7">
        <w:t>овлаш</w:t>
      </w:r>
      <w:r w:rsidR="000C44D7">
        <w:rPr>
          <w:lang w:val="sr-Cyrl-RS"/>
        </w:rPr>
        <w:t>т</w:t>
      </w:r>
      <w:r>
        <w:t>еног</w:t>
      </w:r>
      <w:r w:rsidRPr="00E33D36">
        <w:t xml:space="preserve"> </w:t>
      </w:r>
      <w:r>
        <w:t>лица</w:t>
      </w:r>
    </w:p>
    <w:p w:rsidR="00337EF8" w:rsidRDefault="00B848D0" w:rsidP="00B848D0">
      <w:r w:rsidRPr="00E33D36">
        <w:tab/>
      </w:r>
      <w:r>
        <w:rPr>
          <w:lang w:val="sr-Cyrl-BA"/>
        </w:rPr>
        <w:t>___________</w:t>
      </w:r>
      <w:r w:rsidR="00DF3177">
        <w:rPr>
          <w:lang w:val="sr-Cyrl-BA"/>
        </w:rPr>
        <w:t xml:space="preserve">,  </w:t>
      </w:r>
      <w:r>
        <w:rPr>
          <w:lang w:val="sr-Cyrl-BA"/>
        </w:rPr>
        <w:t>__________</w:t>
      </w:r>
      <w:r w:rsidR="000C44D7">
        <w:rPr>
          <w:lang w:val="sr-Cyrl-BA"/>
        </w:rPr>
        <w:t xml:space="preserve">                                                                    </w:t>
      </w:r>
      <w:r w:rsidR="002C6A45">
        <w:rPr>
          <w:lang w:val="sr-Cyrl-RS"/>
        </w:rPr>
        <w:t>М.П.</w:t>
      </w:r>
      <w:r w:rsidR="000C44D7">
        <w:rPr>
          <w:lang w:val="sr-Cyrl-BA"/>
        </w:rPr>
        <w:t xml:space="preserve">                         </w:t>
      </w:r>
      <w:r>
        <w:rPr>
          <w:lang w:val="sr-Latn-BA"/>
        </w:rPr>
        <w:t xml:space="preserve">                        _____________________</w:t>
      </w:r>
      <w:r>
        <w:t xml:space="preserve">        </w:t>
      </w:r>
    </w:p>
    <w:p w:rsidR="00B848D0" w:rsidRDefault="00B848D0" w:rsidP="00B848D0">
      <w:pPr>
        <w:rPr>
          <w:lang w:val="sr-Cyrl-BA"/>
        </w:rPr>
      </w:pPr>
      <w:r>
        <w:t xml:space="preserve">                                                                                                                                                                          </w:t>
      </w:r>
      <w:bookmarkEnd w:id="0"/>
      <w: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  <w:gridCol w:w="9134"/>
        <w:gridCol w:w="1657"/>
      </w:tblGrid>
      <w:tr w:rsidR="00B848D0" w:rsidRPr="00711D8F" w:rsidTr="00711D8F">
        <w:tc>
          <w:tcPr>
            <w:tcW w:w="5395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lastRenderedPageBreak/>
              <w:t xml:space="preserve">РЕПУБЛИКА СРПСКА 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ГРАД БИЈЕЉИНА </w:t>
            </w:r>
          </w:p>
        </w:tc>
        <w:tc>
          <w:tcPr>
            <w:tcW w:w="9134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АГРАРНИ ФОНД </w:t>
            </w:r>
            <w:r w:rsidR="006A72F8" w:rsidRPr="00711D8F">
              <w:rPr>
                <w:b/>
                <w:sz w:val="18"/>
                <w:szCs w:val="18"/>
                <w:lang w:val="sr-Cyrl-BA"/>
              </w:rPr>
              <w:t xml:space="preserve">ГРАДА </w:t>
            </w:r>
            <w:r w:rsidRPr="00711D8F">
              <w:rPr>
                <w:b/>
                <w:sz w:val="18"/>
                <w:szCs w:val="18"/>
                <w:lang w:val="sr-Cyrl-BA"/>
              </w:rPr>
              <w:t>БИЈЕЉИНА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>УЛ. МИЛОША ОБИЛИЋА 51/а</w:t>
            </w:r>
          </w:p>
        </w:tc>
        <w:tc>
          <w:tcPr>
            <w:tcW w:w="1657" w:type="dxa"/>
            <w:shd w:val="clear" w:color="auto" w:fill="auto"/>
          </w:tcPr>
          <w:p w:rsidR="00B848D0" w:rsidRPr="00711D8F" w:rsidRDefault="00B848D0" w:rsidP="00711D8F">
            <w:pPr>
              <w:jc w:val="right"/>
              <w:rPr>
                <w:b/>
                <w:sz w:val="18"/>
                <w:szCs w:val="18"/>
              </w:rPr>
            </w:pPr>
            <w:r w:rsidRPr="00711D8F">
              <w:rPr>
                <w:b/>
                <w:sz w:val="18"/>
                <w:szCs w:val="18"/>
              </w:rPr>
              <w:t xml:space="preserve">Образац    </w:t>
            </w:r>
            <w:r w:rsidRPr="00711D8F">
              <w:rPr>
                <w:b/>
                <w:sz w:val="18"/>
                <w:szCs w:val="18"/>
                <w:lang w:val="sr-Cyrl-BA"/>
              </w:rPr>
              <w:t>г</w:t>
            </w:r>
            <w:r w:rsidRPr="00711D8F">
              <w:rPr>
                <w:b/>
                <w:sz w:val="18"/>
                <w:szCs w:val="18"/>
              </w:rPr>
              <w:t>.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</w:p>
        </w:tc>
      </w:tr>
    </w:tbl>
    <w:p w:rsidR="00B848D0" w:rsidRPr="005150D3" w:rsidRDefault="00B848D0" w:rsidP="00B848D0">
      <w:pPr>
        <w:rPr>
          <w:b/>
          <w:sz w:val="18"/>
          <w:szCs w:val="18"/>
          <w:lang w:val="sr-Cyrl-BA"/>
        </w:rPr>
      </w:pPr>
      <w:r>
        <w:t xml:space="preserve"> </w:t>
      </w:r>
    </w:p>
    <w:p w:rsidR="00B848D0" w:rsidRPr="00274CD2" w:rsidRDefault="00B848D0" w:rsidP="00B848D0">
      <w:pPr>
        <w:rPr>
          <w:lang w:val="sr-Cyrl-BA"/>
        </w:rPr>
      </w:pPr>
      <w:r w:rsidRPr="00ED1749">
        <w:rPr>
          <w:lang w:val="ru-RU"/>
        </w:rPr>
        <w:t>СПИСАК   КОРИСНИКА ПОДСТИЦАЈА</w:t>
      </w:r>
      <w:r>
        <w:rPr>
          <w:lang w:val="sr-Cyrl-BA"/>
        </w:rPr>
        <w:t xml:space="preserve">                                                                    </w:t>
      </w:r>
      <w:r w:rsidR="006E20FA">
        <w:rPr>
          <w:lang w:val="sr-Cyrl-BA"/>
        </w:rPr>
        <w:t xml:space="preserve">                                                   </w:t>
      </w:r>
      <w:r>
        <w:rPr>
          <w:lang w:val="sr-Cyrl-BA"/>
        </w:rPr>
        <w:t xml:space="preserve"> Број прот:  ____________</w:t>
      </w:r>
    </w:p>
    <w:p w:rsidR="00B848D0" w:rsidRDefault="00B848D0" w:rsidP="00B848D0">
      <w:pPr>
        <w:rPr>
          <w:lang w:val="sr-Cyrl-BA"/>
        </w:rPr>
      </w:pPr>
      <w:r w:rsidRPr="00F2442C">
        <w:rPr>
          <w:b/>
          <w:lang w:val="sr-Cyrl-BA"/>
        </w:rPr>
        <w:t>ОРГАНИЗ.ОТКУП ВОЋА И ПОВРЋА</w:t>
      </w:r>
      <w:r w:rsidR="006E20FA">
        <w:rPr>
          <w:b/>
          <w:lang w:val="sr-Cyrl-BA"/>
        </w:rPr>
        <w:t xml:space="preserve">                                                                                                       </w:t>
      </w:r>
      <w:r>
        <w:rPr>
          <w:lang w:val="sr-Cyrl-BA"/>
        </w:rPr>
        <w:t xml:space="preserve">                  Датум:   _______________</w:t>
      </w:r>
    </w:p>
    <w:p w:rsidR="006E20FA" w:rsidRDefault="006E20FA" w:rsidP="00B848D0">
      <w:pPr>
        <w:rPr>
          <w:lang w:val="sr-Cyrl-B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93"/>
        <w:gridCol w:w="8093"/>
      </w:tblGrid>
      <w:tr w:rsidR="006E20FA" w:rsidRPr="000F08E0" w:rsidTr="000F08E0">
        <w:tc>
          <w:tcPr>
            <w:tcW w:w="8093" w:type="dxa"/>
            <w:shd w:val="clear" w:color="auto" w:fill="auto"/>
          </w:tcPr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Назив организатора откупа:__________________________________</w:t>
            </w:r>
          </w:p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ЈИБ:______________________________________________________</w:t>
            </w:r>
          </w:p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Сједиште:_________________________________________________</w:t>
            </w:r>
          </w:p>
        </w:tc>
        <w:tc>
          <w:tcPr>
            <w:tcW w:w="8093" w:type="dxa"/>
            <w:shd w:val="clear" w:color="auto" w:fill="auto"/>
          </w:tcPr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Овлаштено лице (Презиме и Име): __________________________________</w:t>
            </w:r>
          </w:p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ЈМБ: ___________________________________________________________</w:t>
            </w:r>
          </w:p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Контакт – телефон:________________________________________________</w:t>
            </w:r>
          </w:p>
        </w:tc>
      </w:tr>
    </w:tbl>
    <w:p w:rsidR="006E20FA" w:rsidRPr="00274CD2" w:rsidRDefault="006E20FA" w:rsidP="00B848D0">
      <w:pPr>
        <w:rPr>
          <w:lang w:val="sr-Cyrl-BA"/>
        </w:rPr>
      </w:pPr>
    </w:p>
    <w:p w:rsidR="00B848D0" w:rsidRPr="00ED1749" w:rsidRDefault="00B848D0" w:rsidP="00B848D0">
      <w:pPr>
        <w:rPr>
          <w:lang w:val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80"/>
        <w:gridCol w:w="1620"/>
        <w:gridCol w:w="1980"/>
        <w:gridCol w:w="1800"/>
        <w:gridCol w:w="1440"/>
        <w:gridCol w:w="1260"/>
        <w:gridCol w:w="1080"/>
        <w:gridCol w:w="1800"/>
      </w:tblGrid>
      <w:tr w:rsidR="00B848D0" w:rsidRPr="00E33D36">
        <w:trPr>
          <w:trHeight w:val="1178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Ред.</w:t>
            </w:r>
            <w:r w:rsidRPr="00E33D36">
              <w:t xml:space="preserve"> </w:t>
            </w:r>
            <w:r>
              <w:t>бр</w:t>
            </w:r>
            <w:r w:rsidRPr="00E33D36">
              <w:t>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8D0" w:rsidRPr="00ED1749" w:rsidRDefault="00B848D0" w:rsidP="00B058AF">
            <w:pPr>
              <w:jc w:val="center"/>
              <w:rPr>
                <w:lang w:val="ru-RU"/>
              </w:rPr>
            </w:pPr>
            <w:r w:rsidRPr="00ED1749">
              <w:rPr>
                <w:lang w:val="ru-RU"/>
              </w:rPr>
              <w:t>Име и презиме  /  Назив фирме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8D0" w:rsidRPr="00ED1749" w:rsidRDefault="00B848D0" w:rsidP="00B058AF">
            <w:pPr>
              <w:jc w:val="center"/>
              <w:rPr>
                <w:lang w:val="ru-RU"/>
              </w:rPr>
            </w:pPr>
          </w:p>
          <w:p w:rsidR="00B848D0" w:rsidRPr="00ED1749" w:rsidRDefault="00B848D0" w:rsidP="00B058AF">
            <w:pPr>
              <w:jc w:val="center"/>
              <w:rPr>
                <w:lang w:val="ru-RU"/>
              </w:rPr>
            </w:pPr>
          </w:p>
          <w:p w:rsidR="00B848D0" w:rsidRDefault="00B848D0" w:rsidP="00B058AF">
            <w:pPr>
              <w:jc w:val="center"/>
            </w:pPr>
            <w:r>
              <w:t>Мјесто пребивал</w:t>
            </w:r>
            <w:r>
              <w:rPr>
                <w:lang w:val="sr-Cyrl-BA"/>
              </w:rPr>
              <w:t>.</w:t>
            </w:r>
            <w:r>
              <w:t xml:space="preserve"> /</w:t>
            </w:r>
          </w:p>
          <w:p w:rsidR="00B848D0" w:rsidRPr="00E33D36" w:rsidRDefault="00B848D0" w:rsidP="00B058AF">
            <w:pPr>
              <w:jc w:val="center"/>
            </w:pPr>
            <w:r>
              <w:t>сједиште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 xml:space="preserve">ЈМБ  </w:t>
            </w:r>
            <w:r w:rsidRPr="00E33D36">
              <w:t>/</w:t>
            </w:r>
            <w:r>
              <w:t xml:space="preserve">   ЈИБ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РБПГ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017715" w:rsidRDefault="00B848D0" w:rsidP="00B058AF">
            <w:pPr>
              <w:jc w:val="center"/>
              <w:rPr>
                <w:lang w:val="sr-Cyrl-BA"/>
              </w:rPr>
            </w:pPr>
            <w:r>
              <w:t>Кол.</w:t>
            </w:r>
            <w:r w:rsidRPr="00E33D36">
              <w:t xml:space="preserve"> </w:t>
            </w:r>
            <w:r>
              <w:rPr>
                <w:lang w:val="sr-Cyrl-BA"/>
              </w:rPr>
              <w:t>угов</w:t>
            </w:r>
            <w:r>
              <w:t>.</w:t>
            </w:r>
            <w:r w:rsidRPr="00E33D36">
              <w:t xml:space="preserve">   </w:t>
            </w:r>
            <w:r>
              <w:t>производа</w:t>
            </w:r>
            <w:r w:rsidRPr="00E33D36">
              <w:t xml:space="preserve">                          (</w:t>
            </w:r>
            <w:r>
              <w:t>кг</w:t>
            </w:r>
            <w:r w:rsidRPr="00E33D36"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Повр.</w:t>
            </w:r>
          </w:p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по уговору</w:t>
            </w:r>
          </w:p>
          <w:p w:rsidR="00B848D0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са</w:t>
            </w:r>
          </w:p>
          <w:p w:rsidR="00B848D0" w:rsidRPr="002225BB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Откупљ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jc w:val="center"/>
            </w:pPr>
            <w:r>
              <w:t xml:space="preserve">Број </w:t>
            </w:r>
          </w:p>
          <w:p w:rsidR="00B848D0" w:rsidRPr="00E33D36" w:rsidRDefault="00B848D0" w:rsidP="00B058AF">
            <w:pPr>
              <w:jc w:val="center"/>
            </w:pPr>
            <w:r>
              <w:t xml:space="preserve">Уговора </w:t>
            </w:r>
          </w:p>
        </w:tc>
      </w:tr>
      <w:tr w:rsidR="00B848D0" w:rsidRPr="00E33D36">
        <w:trPr>
          <w:trHeight w:val="690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jc w:val="center"/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Default="00B848D0" w:rsidP="00B058AF">
            <w:pPr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jc w:val="center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017715" w:rsidRDefault="00B848D0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Врста и Класа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rPr>
                <w:lang w:val="sr-Cyrl-BA"/>
              </w:rPr>
            </w:pPr>
            <w:r>
              <w:rPr>
                <w:lang w:val="sr-Cyrl-BA"/>
              </w:rPr>
              <w:t>Количина</w:t>
            </w:r>
          </w:p>
          <w:p w:rsidR="00B848D0" w:rsidRPr="00017715" w:rsidRDefault="00B848D0" w:rsidP="00B058AF">
            <w:pPr>
              <w:rPr>
                <w:lang w:val="sr-Cyrl-BA"/>
              </w:rPr>
            </w:pPr>
            <w:r>
              <w:rPr>
                <w:lang w:val="sr-Cyrl-BA"/>
              </w:rPr>
              <w:t>у  кг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Default="00B848D0" w:rsidP="00B058AF">
            <w:pPr>
              <w:jc w:val="center"/>
              <w:rPr>
                <w:lang w:val="sr-Cyrl-BA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 w:rsidRPr="00E33D36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 w:rsidRPr="00E33D36">
              <w:t>...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  <w:tr w:rsidR="00B848D0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E33D36" w:rsidRDefault="00B848D0" w:rsidP="00B058AF">
            <w:pPr>
              <w:jc w:val="center"/>
            </w:pPr>
            <w:r>
              <w:t>УКУПНО</w:t>
            </w:r>
            <w:r w:rsidRPr="00E33D36"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E33D36" w:rsidRDefault="00B848D0" w:rsidP="00B058AF">
            <w:pPr>
              <w:jc w:val="center"/>
            </w:pPr>
          </w:p>
        </w:tc>
      </w:tr>
    </w:tbl>
    <w:p w:rsidR="00B848D0" w:rsidRPr="00E33D36" w:rsidRDefault="00B848D0" w:rsidP="00B848D0"/>
    <w:p w:rsidR="00337EF8" w:rsidRDefault="00B848D0" w:rsidP="00337EF8">
      <w:pPr>
        <w:rPr>
          <w:lang w:val="sr-Latn-RS"/>
        </w:rPr>
      </w:pPr>
      <w:r w:rsidRPr="000F19FB">
        <w:rPr>
          <w:lang w:val="ru-RU"/>
        </w:rPr>
        <w:t xml:space="preserve">  </w:t>
      </w:r>
      <w:r w:rsidR="00337EF8">
        <w:rPr>
          <w:b/>
          <w:lang w:val="sr-Latn-RS"/>
        </w:rPr>
        <w:t xml:space="preserve">  </w:t>
      </w:r>
      <w:r w:rsidR="00337EF8" w:rsidRPr="00337EF8">
        <w:rPr>
          <w:b/>
          <w:lang w:val="sr-Cyrl-RS"/>
        </w:rPr>
        <w:t>Напомена:</w:t>
      </w:r>
      <w:r w:rsidR="00337EF8">
        <w:rPr>
          <w:lang w:val="sr-Cyrl-RS"/>
        </w:rPr>
        <w:t xml:space="preserve"> Овај образац је обавезно доставити у електронској и у писаној форми на </w:t>
      </w:r>
      <w:r w:rsidR="00337EF8">
        <w:rPr>
          <w:lang w:val="sr-Latn-RS"/>
        </w:rPr>
        <w:t xml:space="preserve">e-mail </w:t>
      </w:r>
      <w:r w:rsidR="00337EF8">
        <w:rPr>
          <w:lang w:val="sr-Cyrl-RS"/>
        </w:rPr>
        <w:t>адресу:</w:t>
      </w:r>
      <w:r w:rsidR="00337EF8">
        <w:rPr>
          <w:lang w:val="sr-Latn-RS"/>
        </w:rPr>
        <w:t xml:space="preserve"> </w:t>
      </w:r>
      <w:hyperlink r:id="rId16" w:history="1">
        <w:r w:rsidR="00337EF8" w:rsidRPr="00CD4CDE">
          <w:rPr>
            <w:rStyle w:val="Hyperlink"/>
            <w:lang w:val="sr-Latn-RS"/>
          </w:rPr>
          <w:t>agrarnifondbn@gmail.com</w:t>
        </w:r>
      </w:hyperlink>
    </w:p>
    <w:p w:rsidR="002C6A45" w:rsidRDefault="00337EF8" w:rsidP="00B848D0">
      <w:pPr>
        <w:rPr>
          <w:lang w:val="sr-Cyrl-RS"/>
        </w:rPr>
      </w:pPr>
      <w:r>
        <w:rPr>
          <w:lang w:val="sr-Latn-RS"/>
        </w:rPr>
        <w:t xml:space="preserve">    </w:t>
      </w:r>
    </w:p>
    <w:p w:rsidR="00B848D0" w:rsidRPr="00337EF8" w:rsidRDefault="00337EF8" w:rsidP="00B848D0">
      <w:pPr>
        <w:rPr>
          <w:lang w:val="sr-Latn-RS"/>
        </w:rPr>
      </w:pPr>
      <w:r>
        <w:rPr>
          <w:lang w:val="sr-Latn-RS"/>
        </w:rPr>
        <w:t xml:space="preserve"> </w:t>
      </w:r>
      <w:r w:rsidR="00B848D0" w:rsidRPr="00B6031F">
        <w:rPr>
          <w:lang w:val="ru-RU"/>
        </w:rPr>
        <w:t>Под пуном кривичном и материјалном одговорношћу тврдим да су тачни сви подаци који су ун</w:t>
      </w:r>
      <w:r w:rsidR="00B1762E">
        <w:rPr>
          <w:lang w:val="ru-RU"/>
        </w:rPr>
        <w:t>иј</w:t>
      </w:r>
      <w:r w:rsidR="006E20FA">
        <w:rPr>
          <w:lang w:val="ru-RU"/>
        </w:rPr>
        <w:t>ети у овај списак</w:t>
      </w:r>
      <w:r w:rsidR="00B848D0" w:rsidRPr="00B6031F">
        <w:rPr>
          <w:lang w:val="ru-RU"/>
        </w:rPr>
        <w:t>.</w:t>
      </w:r>
    </w:p>
    <w:p w:rsidR="00B848D0" w:rsidRPr="005150D3" w:rsidRDefault="00B848D0" w:rsidP="00B848D0">
      <w:pPr>
        <w:rPr>
          <w:lang w:val="sr-Cyrl-BA"/>
        </w:rPr>
      </w:pPr>
    </w:p>
    <w:p w:rsidR="00B848D0" w:rsidRPr="00E33D36" w:rsidRDefault="00B848D0" w:rsidP="00B848D0">
      <w:r w:rsidRPr="00B6031F">
        <w:rPr>
          <w:lang w:val="ru-RU"/>
        </w:rPr>
        <w:t xml:space="preserve">                            </w:t>
      </w:r>
      <w:r w:rsidR="000C44D7">
        <w:t>Мјесто</w:t>
      </w:r>
      <w:r w:rsidR="000C44D7" w:rsidRPr="00E33D36">
        <w:t xml:space="preserve"> </w:t>
      </w:r>
      <w:r w:rsidR="000C44D7">
        <w:t>и</w:t>
      </w:r>
      <w:r w:rsidR="000C44D7" w:rsidRPr="00E33D36">
        <w:t xml:space="preserve"> </w:t>
      </w:r>
      <w:r w:rsidR="000C44D7">
        <w:t>датум</w:t>
      </w:r>
      <w:r w:rsidRPr="00B6031F">
        <w:rPr>
          <w:lang w:val="ru-RU"/>
        </w:rPr>
        <w:t xml:space="preserve">                                                                                                                    </w:t>
      </w:r>
      <w:r>
        <w:t>Печат</w:t>
      </w:r>
      <w:r w:rsidRPr="00E33D36">
        <w:t xml:space="preserve"> </w:t>
      </w:r>
      <w:r>
        <w:t>и</w:t>
      </w:r>
      <w:r w:rsidRPr="00E33D36">
        <w:t xml:space="preserve"> </w:t>
      </w:r>
      <w:r>
        <w:t>потпис</w:t>
      </w:r>
      <w:r w:rsidRPr="00E33D36">
        <w:t xml:space="preserve"> </w:t>
      </w:r>
      <w:r w:rsidR="000C44D7">
        <w:t>овлаш</w:t>
      </w:r>
      <w:r w:rsidR="000C44D7">
        <w:rPr>
          <w:lang w:val="sr-Cyrl-RS"/>
        </w:rPr>
        <w:t>т</w:t>
      </w:r>
      <w:r>
        <w:t>еног</w:t>
      </w:r>
      <w:r w:rsidRPr="00E33D36">
        <w:t xml:space="preserve"> </w:t>
      </w:r>
      <w:r>
        <w:t>лица</w:t>
      </w:r>
    </w:p>
    <w:p w:rsidR="00337EF8" w:rsidRPr="002C6A45" w:rsidRDefault="000C44D7" w:rsidP="00B848D0">
      <w:pPr>
        <w:rPr>
          <w:lang w:val="sr-Cyrl-RS"/>
        </w:rPr>
      </w:pPr>
      <w:r>
        <w:t xml:space="preserve">   </w:t>
      </w:r>
      <w:r w:rsidR="00B848D0">
        <w:rPr>
          <w:lang w:val="sr-Latn-BA"/>
        </w:rPr>
        <w:t xml:space="preserve">              </w:t>
      </w:r>
      <w:r w:rsidR="00B848D0">
        <w:rPr>
          <w:lang w:val="sr-Cyrl-BA"/>
        </w:rPr>
        <w:t>___________</w:t>
      </w:r>
      <w:r w:rsidR="00DF3177">
        <w:rPr>
          <w:lang w:val="sr-Cyrl-BA"/>
        </w:rPr>
        <w:t xml:space="preserve">,   </w:t>
      </w:r>
      <w:r w:rsidR="00B848D0">
        <w:rPr>
          <w:lang w:val="sr-Cyrl-BA"/>
        </w:rPr>
        <w:t xml:space="preserve">___________   </w:t>
      </w:r>
      <w:r>
        <w:rPr>
          <w:lang w:val="sr-Cyrl-BA"/>
        </w:rPr>
        <w:t xml:space="preserve">                                                      </w:t>
      </w:r>
      <w:r w:rsidR="002C6A45">
        <w:rPr>
          <w:lang w:val="sr-Cyrl-RS"/>
        </w:rPr>
        <w:t>М.П.</w:t>
      </w:r>
      <w:r>
        <w:rPr>
          <w:lang w:val="sr-Cyrl-BA"/>
        </w:rPr>
        <w:t xml:space="preserve">                </w:t>
      </w:r>
      <w:r w:rsidR="002C6A45">
        <w:rPr>
          <w:lang w:val="sr-Cyrl-BA"/>
        </w:rPr>
        <w:t xml:space="preserve">                               </w:t>
      </w:r>
      <w:r w:rsidR="00B848D0">
        <w:rPr>
          <w:lang w:val="sr-Latn-BA"/>
        </w:rPr>
        <w:t>____________________</w:t>
      </w:r>
    </w:p>
    <w:p w:rsidR="00337EF8" w:rsidRPr="0040081E" w:rsidRDefault="00337EF8" w:rsidP="00B848D0">
      <w:pPr>
        <w:rPr>
          <w:lang w:val="sr-Latn-BA"/>
        </w:rPr>
      </w:pPr>
    </w:p>
    <w:p w:rsidR="00B848D0" w:rsidRDefault="00B848D0" w:rsidP="00B848D0">
      <w:r w:rsidRPr="00E33D36">
        <w:lastRenderedPageBreak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  <w:gridCol w:w="9134"/>
        <w:gridCol w:w="1657"/>
      </w:tblGrid>
      <w:tr w:rsidR="00B848D0" w:rsidRPr="00711D8F" w:rsidTr="00711D8F">
        <w:tc>
          <w:tcPr>
            <w:tcW w:w="5395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РЕПУБЛИКА СРПСКА 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ГРАД БИЈЕЉИНА </w:t>
            </w:r>
          </w:p>
        </w:tc>
        <w:tc>
          <w:tcPr>
            <w:tcW w:w="9134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АГРАРНИ ФОНД </w:t>
            </w:r>
            <w:r w:rsidR="006A72F8" w:rsidRPr="00711D8F">
              <w:rPr>
                <w:b/>
                <w:sz w:val="18"/>
                <w:szCs w:val="18"/>
                <w:lang w:val="sr-Cyrl-BA"/>
              </w:rPr>
              <w:t xml:space="preserve">ГРАДА </w:t>
            </w:r>
            <w:r w:rsidRPr="00711D8F">
              <w:rPr>
                <w:b/>
                <w:sz w:val="18"/>
                <w:szCs w:val="18"/>
                <w:lang w:val="sr-Cyrl-BA"/>
              </w:rPr>
              <w:t>БИЈЕЉИНА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>УЛ. МИЛОША ОБИЛИЋА 51/а</w:t>
            </w:r>
          </w:p>
        </w:tc>
        <w:tc>
          <w:tcPr>
            <w:tcW w:w="1657" w:type="dxa"/>
            <w:shd w:val="clear" w:color="auto" w:fill="auto"/>
          </w:tcPr>
          <w:p w:rsidR="00B848D0" w:rsidRPr="00711D8F" w:rsidRDefault="00B848D0" w:rsidP="00711D8F">
            <w:pPr>
              <w:jc w:val="right"/>
              <w:rPr>
                <w:b/>
                <w:sz w:val="18"/>
                <w:szCs w:val="18"/>
              </w:rPr>
            </w:pPr>
            <w:r w:rsidRPr="00711D8F">
              <w:rPr>
                <w:b/>
                <w:sz w:val="18"/>
                <w:szCs w:val="18"/>
              </w:rPr>
              <w:t xml:space="preserve">Образац    </w:t>
            </w:r>
            <w:r w:rsidR="00C510E9" w:rsidRPr="00711D8F">
              <w:rPr>
                <w:b/>
                <w:sz w:val="18"/>
                <w:szCs w:val="18"/>
                <w:lang w:val="sr-Cyrl-BA"/>
              </w:rPr>
              <w:t>д</w:t>
            </w:r>
            <w:r w:rsidRPr="00711D8F">
              <w:rPr>
                <w:b/>
                <w:sz w:val="18"/>
                <w:szCs w:val="18"/>
              </w:rPr>
              <w:t>.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</w:p>
        </w:tc>
      </w:tr>
    </w:tbl>
    <w:p w:rsidR="00B848D0" w:rsidRDefault="00B848D0" w:rsidP="00B848D0"/>
    <w:p w:rsidR="00B848D0" w:rsidRPr="00274CD2" w:rsidRDefault="00B848D0" w:rsidP="00B848D0">
      <w:pPr>
        <w:rPr>
          <w:lang w:val="sr-Cyrl-BA"/>
        </w:rPr>
      </w:pPr>
      <w:r w:rsidRPr="00B6031F">
        <w:rPr>
          <w:lang w:val="ru-RU"/>
        </w:rPr>
        <w:t>СПЕЦИФИКАЦИЈА КОРИСНИКА ПОДСТИЦАЈА</w:t>
      </w:r>
      <w:r>
        <w:rPr>
          <w:lang w:val="sr-Cyrl-BA"/>
        </w:rPr>
        <w:t xml:space="preserve">  - ПО БАНКАМА                                             Број прот:_____________</w:t>
      </w:r>
    </w:p>
    <w:p w:rsidR="00B848D0" w:rsidRPr="00274CD2" w:rsidRDefault="00E031AF" w:rsidP="00B848D0">
      <w:pPr>
        <w:rPr>
          <w:lang w:val="sr-Cyrl-BA"/>
        </w:rPr>
      </w:pPr>
      <w:r>
        <w:rPr>
          <w:b/>
          <w:lang w:val="sr-Latn-RS"/>
        </w:rPr>
        <w:t>O</w:t>
      </w:r>
      <w:r w:rsidR="00B848D0" w:rsidRPr="00F2442C">
        <w:rPr>
          <w:b/>
          <w:lang w:val="sr-Cyrl-BA"/>
        </w:rPr>
        <w:t xml:space="preserve">РГАНИЗОВАНИ ОТКУП </w:t>
      </w:r>
      <w:r w:rsidR="00B848D0">
        <w:rPr>
          <w:b/>
          <w:lang w:val="sr-Cyrl-BA"/>
        </w:rPr>
        <w:t>ДУВАНА</w:t>
      </w:r>
      <w:r>
        <w:rPr>
          <w:b/>
          <w:lang w:val="sr-Latn-RS"/>
        </w:rPr>
        <w:t xml:space="preserve">              </w:t>
      </w:r>
      <w:r w:rsidR="00B848D0">
        <w:rPr>
          <w:lang w:val="sr-Cyrl-BA"/>
        </w:rPr>
        <w:t xml:space="preserve">                                                                                   Датум:  _______________</w:t>
      </w:r>
    </w:p>
    <w:p w:rsidR="00F902CC" w:rsidRDefault="00B848D0" w:rsidP="00B848D0">
      <w:pPr>
        <w:rPr>
          <w:lang w:val="sr-Cyrl-BA"/>
        </w:rPr>
      </w:pPr>
      <w:r>
        <w:rPr>
          <w:lang w:val="sr-Cyrl-BA"/>
        </w:rPr>
        <w:t xml:space="preserve">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93"/>
        <w:gridCol w:w="8093"/>
      </w:tblGrid>
      <w:tr w:rsidR="00F902CC" w:rsidRPr="000F08E0" w:rsidTr="000F08E0">
        <w:tc>
          <w:tcPr>
            <w:tcW w:w="8093" w:type="dxa"/>
            <w:shd w:val="clear" w:color="auto" w:fill="auto"/>
          </w:tcPr>
          <w:p w:rsidR="00F902CC" w:rsidRPr="000F08E0" w:rsidRDefault="00F902CC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Назив организатора откупа:__________________________________</w:t>
            </w:r>
          </w:p>
          <w:p w:rsidR="00F902CC" w:rsidRPr="000F08E0" w:rsidRDefault="00F902CC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ЈИБ:______________________________________________________</w:t>
            </w:r>
          </w:p>
          <w:p w:rsidR="00F902CC" w:rsidRPr="000F08E0" w:rsidRDefault="00F902CC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Сједиште:_________________________________________________</w:t>
            </w:r>
          </w:p>
        </w:tc>
        <w:tc>
          <w:tcPr>
            <w:tcW w:w="8093" w:type="dxa"/>
            <w:shd w:val="clear" w:color="auto" w:fill="auto"/>
          </w:tcPr>
          <w:p w:rsidR="00F902CC" w:rsidRPr="000F08E0" w:rsidRDefault="00F902CC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Овлаштено лице (Презиме и Име): __________________________________</w:t>
            </w:r>
          </w:p>
          <w:p w:rsidR="00F902CC" w:rsidRPr="000F08E0" w:rsidRDefault="00F902CC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ЈМБ: ___________________________________________________________</w:t>
            </w:r>
          </w:p>
          <w:p w:rsidR="00F902CC" w:rsidRPr="000F08E0" w:rsidRDefault="00F902CC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Контакт – телефон:________________________________________________</w:t>
            </w:r>
          </w:p>
          <w:p w:rsidR="00F902CC" w:rsidRPr="000F08E0" w:rsidRDefault="00F902CC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Назив бнаке: _____________________________________________________</w:t>
            </w:r>
          </w:p>
        </w:tc>
      </w:tr>
    </w:tbl>
    <w:p w:rsidR="00B848D0" w:rsidRPr="00F2442C" w:rsidRDefault="00B848D0" w:rsidP="00B848D0">
      <w:pPr>
        <w:rPr>
          <w:lang w:val="sr-Cyrl-BA"/>
        </w:rPr>
      </w:pPr>
      <w:r>
        <w:rPr>
          <w:lang w:val="sr-Cyrl-BA"/>
        </w:rPr>
        <w:t xml:space="preserve">                    </w:t>
      </w:r>
    </w:p>
    <w:p w:rsidR="00B848D0" w:rsidRPr="00B6031F" w:rsidRDefault="00B848D0" w:rsidP="00B848D0">
      <w:pPr>
        <w:rPr>
          <w:lang w:val="ru-RU"/>
        </w:rPr>
      </w:pPr>
    </w:p>
    <w:tbl>
      <w:tblPr>
        <w:tblW w:w="1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472"/>
        <w:gridCol w:w="1596"/>
        <w:gridCol w:w="1539"/>
        <w:gridCol w:w="1368"/>
        <w:gridCol w:w="1368"/>
        <w:gridCol w:w="1197"/>
        <w:gridCol w:w="1140"/>
        <w:gridCol w:w="1254"/>
        <w:gridCol w:w="1197"/>
        <w:gridCol w:w="1995"/>
      </w:tblGrid>
      <w:tr w:rsidR="0033366D" w:rsidRPr="00ED1749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Ред.</w:t>
            </w:r>
            <w:r w:rsidRPr="00E33D36">
              <w:t xml:space="preserve"> </w:t>
            </w:r>
            <w:r>
              <w:t>бр</w:t>
            </w:r>
            <w:r w:rsidRPr="00E33D36">
              <w:t>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2E1E0A" w:rsidRDefault="0033366D" w:rsidP="00B058AF">
            <w:pPr>
              <w:jc w:val="center"/>
              <w:rPr>
                <w:lang w:val="sr-Cyrl-BA"/>
              </w:rPr>
            </w:pPr>
            <w:r w:rsidRPr="00ED1749">
              <w:rPr>
                <w:lang w:val="ru-RU"/>
              </w:rPr>
              <w:t>Корисник новчаног подстицаја</w:t>
            </w:r>
            <w:r>
              <w:rPr>
                <w:lang w:val="sr-Cyrl-BA"/>
              </w:rPr>
              <w:t xml:space="preserve"> /</w:t>
            </w:r>
          </w:p>
          <w:p w:rsidR="0033366D" w:rsidRPr="002E1E0A" w:rsidRDefault="0033366D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 xml:space="preserve">Презиме и Име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Default="0033366D" w:rsidP="00B058AF">
            <w:pPr>
              <w:jc w:val="center"/>
              <w:rPr>
                <w:lang w:val="sr-Cyrl-BA"/>
              </w:rPr>
            </w:pPr>
          </w:p>
          <w:p w:rsidR="0033366D" w:rsidRDefault="0033366D" w:rsidP="00B058AF">
            <w:pPr>
              <w:jc w:val="center"/>
              <w:rPr>
                <w:lang w:val="sr-Cyrl-BA"/>
              </w:rPr>
            </w:pPr>
          </w:p>
          <w:p w:rsidR="0033366D" w:rsidRPr="00A92051" w:rsidRDefault="0033366D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ЈМБ/ЈИБ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РБПГ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Default="0033366D" w:rsidP="00B058AF"/>
          <w:p w:rsidR="0033366D" w:rsidRDefault="0033366D" w:rsidP="00B058AF"/>
          <w:p w:rsidR="0033366D" w:rsidRPr="0033366D" w:rsidRDefault="0033366D" w:rsidP="0033366D">
            <w:pPr>
              <w:jc w:val="center"/>
            </w:pPr>
            <w:r>
              <w:t>Мјесто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Default="0033366D" w:rsidP="00B058AF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Укупна површина     </w:t>
            </w:r>
          </w:p>
          <w:p w:rsidR="0033366D" w:rsidRDefault="0033366D" w:rsidP="00B058AF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   по </w:t>
            </w:r>
          </w:p>
          <w:p w:rsidR="0033366D" w:rsidRPr="002E1E0A" w:rsidRDefault="0033366D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Уговору (ха)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Кол.</w:t>
            </w:r>
            <w:r w:rsidRPr="00E33D36">
              <w:t xml:space="preserve"> </w:t>
            </w:r>
            <w:r>
              <w:t>откупљ.</w:t>
            </w:r>
            <w:r w:rsidRPr="00E33D36">
              <w:t xml:space="preserve">   </w:t>
            </w:r>
            <w:r>
              <w:rPr>
                <w:lang w:val="sr-Cyrl-BA"/>
              </w:rPr>
              <w:t>дувана</w:t>
            </w:r>
            <w:r w:rsidRPr="00E33D36">
              <w:t xml:space="preserve">                          (</w:t>
            </w:r>
            <w:r>
              <w:t>кг</w:t>
            </w:r>
            <w:r w:rsidRPr="00E33D36">
              <w:t>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274CD2" w:rsidRDefault="0033366D" w:rsidP="00B058AF">
            <w:pPr>
              <w:jc w:val="center"/>
              <w:rPr>
                <w:lang w:val="sr-Cyrl-BA"/>
              </w:rPr>
            </w:pPr>
            <w:r>
              <w:t>Износ</w:t>
            </w:r>
            <w:r w:rsidRPr="00E33D36">
              <w:t xml:space="preserve"> </w:t>
            </w:r>
            <w:r>
              <w:t>премије</w:t>
            </w:r>
            <w:r w:rsidRPr="00E33D36">
              <w:t xml:space="preserve">  (</w:t>
            </w:r>
            <w:r>
              <w:t>КМ</w:t>
            </w:r>
            <w:r w:rsidRPr="00E33D36">
              <w:t xml:space="preserve">)              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Укупан</w:t>
            </w:r>
            <w:r w:rsidRPr="00E33D36">
              <w:t xml:space="preserve"> </w:t>
            </w:r>
            <w:r>
              <w:t>износ</w:t>
            </w:r>
            <w:r w:rsidRPr="00E33D36">
              <w:t xml:space="preserve"> </w:t>
            </w:r>
            <w:r>
              <w:t>премије</w:t>
            </w:r>
            <w:r w:rsidRPr="00E33D36">
              <w:t xml:space="preserve">                                        (</w:t>
            </w:r>
            <w:r>
              <w:t>КМ</w:t>
            </w:r>
            <w:r w:rsidRPr="00E33D36">
              <w:t xml:space="preserve">)                                      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Default="0033366D" w:rsidP="00B058AF">
            <w:pPr>
              <w:jc w:val="center"/>
              <w:rPr>
                <w:lang w:val="sr-Cyrl-BA"/>
              </w:rPr>
            </w:pPr>
          </w:p>
          <w:p w:rsidR="0033366D" w:rsidRDefault="0033366D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Број рачуна /</w:t>
            </w:r>
          </w:p>
          <w:p w:rsidR="0033366D" w:rsidRPr="00160D79" w:rsidRDefault="0033366D" w:rsidP="00B058AF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Откупни блок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D1749" w:rsidRDefault="0033366D" w:rsidP="00B058AF">
            <w:pPr>
              <w:jc w:val="center"/>
              <w:rPr>
                <w:lang w:val="ru-RU"/>
              </w:rPr>
            </w:pPr>
            <w:r w:rsidRPr="00ED1749">
              <w:rPr>
                <w:lang w:val="ru-RU"/>
              </w:rPr>
              <w:t>Број текућег / жиро-рачуна корисника</w:t>
            </w:r>
          </w:p>
        </w:tc>
      </w:tr>
      <w:tr w:rsidR="0033366D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 w:rsidRPr="00E33D36"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</w:p>
        </w:tc>
      </w:tr>
      <w:tr w:rsidR="0033366D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</w:tr>
      <w:tr w:rsidR="0033366D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</w:tr>
      <w:tr w:rsidR="0033366D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4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</w:tr>
      <w:tr w:rsidR="0033366D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</w:tr>
      <w:tr w:rsidR="0033366D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6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</w:tr>
      <w:tr w:rsidR="0033366D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 w:rsidRPr="00E33D36">
              <w:t>...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</w:tr>
      <w:tr w:rsidR="0033366D" w:rsidRPr="00E33D36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6D" w:rsidRPr="00E33D36" w:rsidRDefault="0033366D" w:rsidP="00B058AF">
            <w:pPr>
              <w:jc w:val="center"/>
            </w:pPr>
            <w:r>
              <w:t>УКУПНО</w:t>
            </w:r>
            <w:r w:rsidRPr="00E33D36">
              <w:t>: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D" w:rsidRPr="00E33D36" w:rsidRDefault="0033366D" w:rsidP="00B058AF">
            <w:pPr>
              <w:jc w:val="center"/>
            </w:pPr>
          </w:p>
        </w:tc>
      </w:tr>
    </w:tbl>
    <w:p w:rsidR="002C6A45" w:rsidRDefault="00337EF8" w:rsidP="00337EF8">
      <w:pPr>
        <w:rPr>
          <w:b/>
          <w:lang w:val="sr-Cyrl-RS"/>
        </w:rPr>
      </w:pPr>
      <w:r>
        <w:rPr>
          <w:b/>
          <w:lang w:val="sr-Latn-RS"/>
        </w:rPr>
        <w:t xml:space="preserve"> </w:t>
      </w:r>
    </w:p>
    <w:p w:rsidR="00337EF8" w:rsidRDefault="00337EF8" w:rsidP="00337EF8">
      <w:pPr>
        <w:rPr>
          <w:lang w:val="sr-Latn-RS"/>
        </w:rPr>
      </w:pPr>
      <w:r>
        <w:rPr>
          <w:b/>
          <w:lang w:val="sr-Latn-RS"/>
        </w:rPr>
        <w:t xml:space="preserve"> </w:t>
      </w:r>
      <w:r w:rsidRPr="00337EF8">
        <w:rPr>
          <w:b/>
          <w:lang w:val="sr-Cyrl-RS"/>
        </w:rPr>
        <w:t>Напомена:</w:t>
      </w:r>
      <w:r>
        <w:rPr>
          <w:lang w:val="sr-Cyrl-RS"/>
        </w:rPr>
        <w:t xml:space="preserve"> Овај образац је обавезно доставити у електронској и у писаној форми на </w:t>
      </w:r>
      <w:r>
        <w:rPr>
          <w:lang w:val="sr-Latn-RS"/>
        </w:rPr>
        <w:t xml:space="preserve">e-mail </w:t>
      </w:r>
      <w:r>
        <w:rPr>
          <w:lang w:val="sr-Cyrl-RS"/>
        </w:rPr>
        <w:t>адресу:</w:t>
      </w:r>
      <w:r>
        <w:rPr>
          <w:lang w:val="sr-Latn-RS"/>
        </w:rPr>
        <w:t xml:space="preserve"> </w:t>
      </w:r>
      <w:hyperlink r:id="rId17" w:history="1">
        <w:r w:rsidRPr="00CD4CDE">
          <w:rPr>
            <w:rStyle w:val="Hyperlink"/>
            <w:lang w:val="sr-Latn-RS"/>
          </w:rPr>
          <w:t>agrarnifondbn@gmail.com</w:t>
        </w:r>
      </w:hyperlink>
    </w:p>
    <w:p w:rsidR="00B848D0" w:rsidRPr="00E33D36" w:rsidRDefault="00B848D0" w:rsidP="00B848D0"/>
    <w:p w:rsidR="00B848D0" w:rsidRPr="00B6031F" w:rsidRDefault="00B848D0" w:rsidP="00B848D0">
      <w:pPr>
        <w:rPr>
          <w:lang w:val="ru-RU"/>
        </w:rPr>
      </w:pPr>
      <w:r w:rsidRPr="000F19FB">
        <w:rPr>
          <w:lang w:val="ru-RU"/>
        </w:rPr>
        <w:t xml:space="preserve">  </w:t>
      </w:r>
      <w:r w:rsidRPr="00B6031F">
        <w:rPr>
          <w:lang w:val="ru-RU"/>
        </w:rPr>
        <w:t>Под пуном кривичном и материјалном одговорношћу тврдим да су тачни сви подаци који су ун</w:t>
      </w:r>
      <w:r w:rsidR="00B1762E">
        <w:rPr>
          <w:lang w:val="ru-RU"/>
        </w:rPr>
        <w:t>иј</w:t>
      </w:r>
      <w:r w:rsidRPr="00B6031F">
        <w:rPr>
          <w:lang w:val="ru-RU"/>
        </w:rPr>
        <w:t xml:space="preserve">ети у ову </w:t>
      </w:r>
      <w:r w:rsidR="006E20FA">
        <w:rPr>
          <w:lang w:val="ru-RU"/>
        </w:rPr>
        <w:t>спецификацију</w:t>
      </w:r>
      <w:r w:rsidRPr="00B6031F">
        <w:rPr>
          <w:lang w:val="ru-RU"/>
        </w:rPr>
        <w:t>.</w:t>
      </w:r>
    </w:p>
    <w:p w:rsidR="00B848D0" w:rsidRDefault="00B848D0" w:rsidP="00B848D0">
      <w:pPr>
        <w:rPr>
          <w:lang w:val="sr-Cyrl-BA"/>
        </w:rPr>
      </w:pPr>
      <w:r w:rsidRPr="00B6031F">
        <w:rPr>
          <w:lang w:val="ru-RU"/>
        </w:rPr>
        <w:t xml:space="preserve">     </w:t>
      </w:r>
    </w:p>
    <w:p w:rsidR="00B848D0" w:rsidRPr="00E33D36" w:rsidRDefault="00B848D0" w:rsidP="00B848D0">
      <w:r w:rsidRPr="00B6031F">
        <w:rPr>
          <w:lang w:val="ru-RU"/>
        </w:rPr>
        <w:t xml:space="preserve">                                 </w:t>
      </w:r>
      <w:r w:rsidR="000C44D7">
        <w:t>Мјесто</w:t>
      </w:r>
      <w:r w:rsidR="000C44D7" w:rsidRPr="00E33D36">
        <w:t xml:space="preserve"> </w:t>
      </w:r>
      <w:r w:rsidR="000C44D7">
        <w:t>и</w:t>
      </w:r>
      <w:r w:rsidR="000C44D7" w:rsidRPr="00E33D36">
        <w:t xml:space="preserve"> </w:t>
      </w:r>
      <w:r w:rsidR="000C44D7">
        <w:t>датум</w:t>
      </w:r>
      <w:r w:rsidRPr="00B6031F">
        <w:rPr>
          <w:lang w:val="ru-RU"/>
        </w:rPr>
        <w:t xml:space="preserve">                                                                                                       </w:t>
      </w:r>
      <w:r>
        <w:t>Печат</w:t>
      </w:r>
      <w:r w:rsidRPr="00E33D36">
        <w:t xml:space="preserve"> </w:t>
      </w:r>
      <w:r>
        <w:t>и</w:t>
      </w:r>
      <w:r w:rsidRPr="00E33D36">
        <w:t xml:space="preserve"> </w:t>
      </w:r>
      <w:r>
        <w:t>потпис</w:t>
      </w:r>
      <w:r w:rsidRPr="00E33D36">
        <w:t xml:space="preserve"> </w:t>
      </w:r>
      <w:r w:rsidR="000C44D7">
        <w:t>овлаш</w:t>
      </w:r>
      <w:r w:rsidR="000C44D7">
        <w:rPr>
          <w:lang w:val="sr-Cyrl-RS"/>
        </w:rPr>
        <w:t>т</w:t>
      </w:r>
      <w:r>
        <w:t>еног</w:t>
      </w:r>
      <w:r w:rsidRPr="00E33D36">
        <w:t xml:space="preserve"> </w:t>
      </w:r>
      <w:r>
        <w:t>лица</w:t>
      </w:r>
    </w:p>
    <w:p w:rsidR="002C6A45" w:rsidRDefault="000C44D7" w:rsidP="00B848D0">
      <w:pPr>
        <w:rPr>
          <w:lang w:val="sr-Cyrl-RS"/>
        </w:rPr>
      </w:pPr>
      <w:r>
        <w:t xml:space="preserve">    </w:t>
      </w:r>
      <w:r>
        <w:rPr>
          <w:lang w:val="sr-Cyrl-RS"/>
        </w:rPr>
        <w:t xml:space="preserve">  </w:t>
      </w:r>
      <w:r w:rsidR="00B848D0">
        <w:t xml:space="preserve">      </w:t>
      </w:r>
      <w:r w:rsidR="00B848D0" w:rsidRPr="00E33D36">
        <w:t xml:space="preserve"> </w:t>
      </w:r>
      <w:r w:rsidR="00B848D0">
        <w:rPr>
          <w:lang w:val="sr-Cyrl-BA"/>
        </w:rPr>
        <w:t>_________________</w:t>
      </w:r>
      <w:r w:rsidR="00DF3177">
        <w:rPr>
          <w:lang w:val="sr-Cyrl-BA"/>
        </w:rPr>
        <w:t xml:space="preserve">,  </w:t>
      </w:r>
      <w:r w:rsidR="00B848D0">
        <w:rPr>
          <w:lang w:val="sr-Cyrl-BA"/>
        </w:rPr>
        <w:t>_______________</w:t>
      </w:r>
      <w:r>
        <w:rPr>
          <w:lang w:val="sr-Cyrl-BA"/>
        </w:rPr>
        <w:t xml:space="preserve">                                    </w:t>
      </w:r>
      <w:r w:rsidR="002C6A45">
        <w:rPr>
          <w:lang w:val="sr-Cyrl-RS"/>
        </w:rPr>
        <w:t>М.П.</w:t>
      </w:r>
      <w:r>
        <w:rPr>
          <w:lang w:val="sr-Cyrl-BA"/>
        </w:rPr>
        <w:t xml:space="preserve">                              </w:t>
      </w:r>
      <w:r w:rsidR="00B848D0">
        <w:rPr>
          <w:lang w:val="sr-Latn-BA"/>
        </w:rPr>
        <w:t xml:space="preserve">                 _____________________</w:t>
      </w:r>
      <w:r w:rsidR="00B848D0">
        <w:t xml:space="preserve">    </w:t>
      </w:r>
    </w:p>
    <w:p w:rsidR="00B848D0" w:rsidRPr="002C6A45" w:rsidRDefault="00B848D0" w:rsidP="002C6A45">
      <w:pPr>
        <w:rPr>
          <w:lang w:val="sr-Cyrl-RS"/>
        </w:rPr>
      </w:pPr>
      <w:r>
        <w:t xml:space="preserve">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  <w:gridCol w:w="9134"/>
        <w:gridCol w:w="1657"/>
      </w:tblGrid>
      <w:tr w:rsidR="00B848D0" w:rsidRPr="00711D8F" w:rsidTr="00711D8F">
        <w:tc>
          <w:tcPr>
            <w:tcW w:w="5395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lastRenderedPageBreak/>
              <w:t xml:space="preserve">РЕПУБЛИКА СРПСКА 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ГРАД БИЈЕЉИНА </w:t>
            </w:r>
          </w:p>
        </w:tc>
        <w:tc>
          <w:tcPr>
            <w:tcW w:w="9134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АГРАРНИ ФОНД </w:t>
            </w:r>
            <w:r w:rsidR="006A72F8" w:rsidRPr="00711D8F">
              <w:rPr>
                <w:b/>
                <w:sz w:val="18"/>
                <w:szCs w:val="18"/>
                <w:lang w:val="sr-Cyrl-BA"/>
              </w:rPr>
              <w:t xml:space="preserve">ГРАДА </w:t>
            </w:r>
            <w:r w:rsidRPr="00711D8F">
              <w:rPr>
                <w:b/>
                <w:sz w:val="18"/>
                <w:szCs w:val="18"/>
                <w:lang w:val="sr-Cyrl-BA"/>
              </w:rPr>
              <w:t>БИЈЕЉИНА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>УЛ. МИЛОША ОБИЛИЋА 51/а</w:t>
            </w:r>
          </w:p>
        </w:tc>
        <w:tc>
          <w:tcPr>
            <w:tcW w:w="1657" w:type="dxa"/>
            <w:shd w:val="clear" w:color="auto" w:fill="auto"/>
          </w:tcPr>
          <w:p w:rsidR="00B848D0" w:rsidRPr="00711D8F" w:rsidRDefault="00B848D0" w:rsidP="00711D8F">
            <w:pPr>
              <w:jc w:val="right"/>
              <w:rPr>
                <w:b/>
                <w:sz w:val="18"/>
                <w:szCs w:val="18"/>
              </w:rPr>
            </w:pPr>
            <w:r w:rsidRPr="00711D8F">
              <w:rPr>
                <w:b/>
                <w:sz w:val="18"/>
                <w:szCs w:val="18"/>
              </w:rPr>
              <w:t xml:space="preserve">Образац    </w:t>
            </w:r>
            <w:r w:rsidRPr="00711D8F">
              <w:rPr>
                <w:b/>
                <w:sz w:val="18"/>
                <w:szCs w:val="18"/>
                <w:lang w:val="sr-Cyrl-BA"/>
              </w:rPr>
              <w:t>ђ</w:t>
            </w:r>
            <w:r w:rsidRPr="00711D8F">
              <w:rPr>
                <w:b/>
                <w:sz w:val="18"/>
                <w:szCs w:val="18"/>
              </w:rPr>
              <w:t>.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</w:p>
        </w:tc>
      </w:tr>
    </w:tbl>
    <w:p w:rsidR="00B848D0" w:rsidRPr="00E919AD" w:rsidRDefault="00B848D0" w:rsidP="00B848D0">
      <w:pPr>
        <w:jc w:val="center"/>
        <w:rPr>
          <w:b/>
          <w:sz w:val="20"/>
          <w:szCs w:val="20"/>
          <w:lang w:val="sr-Cyrl-BA"/>
        </w:rPr>
      </w:pPr>
      <w:r>
        <w:rPr>
          <w:b/>
          <w:sz w:val="20"/>
          <w:szCs w:val="20"/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48D0" w:rsidRDefault="00B848D0" w:rsidP="00B848D0">
      <w:pPr>
        <w:rPr>
          <w:lang w:val="sr-Cyrl-BA"/>
        </w:rPr>
      </w:pPr>
      <w:r w:rsidRPr="00ED1749">
        <w:rPr>
          <w:lang w:val="ru-RU"/>
        </w:rPr>
        <w:t>СПИСАК   КОРИСНИКА ПОДСТИЦАЈА</w:t>
      </w:r>
      <w:r>
        <w:rPr>
          <w:lang w:val="sr-Cyrl-BA"/>
        </w:rPr>
        <w:t xml:space="preserve">                                                                  </w:t>
      </w:r>
      <w:r w:rsidR="006E20FA">
        <w:rPr>
          <w:lang w:val="sr-Cyrl-BA"/>
        </w:rPr>
        <w:t xml:space="preserve">                                               </w:t>
      </w:r>
      <w:r>
        <w:rPr>
          <w:lang w:val="sr-Cyrl-BA"/>
        </w:rPr>
        <w:t xml:space="preserve">   Број прот:  ____________ </w:t>
      </w:r>
      <w:r w:rsidR="006E20FA">
        <w:rPr>
          <w:b/>
          <w:lang w:val="sr-Cyrl-BA"/>
        </w:rPr>
        <w:t xml:space="preserve">ОРГАНИЗОВАНИ </w:t>
      </w:r>
      <w:r w:rsidRPr="00F2442C">
        <w:rPr>
          <w:b/>
          <w:lang w:val="sr-Cyrl-BA"/>
        </w:rPr>
        <w:t xml:space="preserve">ОТКУП </w:t>
      </w:r>
      <w:r>
        <w:rPr>
          <w:b/>
          <w:lang w:val="sr-Cyrl-BA"/>
        </w:rPr>
        <w:t>ДУВАНА</w:t>
      </w:r>
      <w:r w:rsidR="006E20FA">
        <w:rPr>
          <w:b/>
          <w:lang w:val="sr-Cyrl-BA"/>
        </w:rPr>
        <w:t xml:space="preserve">                                    </w:t>
      </w:r>
      <w:r>
        <w:rPr>
          <w:lang w:val="sr-Cyrl-BA"/>
        </w:rPr>
        <w:t xml:space="preserve">                                    </w:t>
      </w:r>
      <w:r w:rsidR="006E20FA">
        <w:rPr>
          <w:lang w:val="sr-Cyrl-BA"/>
        </w:rPr>
        <w:t xml:space="preserve">                                               </w:t>
      </w:r>
      <w:r>
        <w:rPr>
          <w:lang w:val="sr-Cyrl-BA"/>
        </w:rPr>
        <w:t xml:space="preserve"> Датум:   _______________</w:t>
      </w:r>
    </w:p>
    <w:p w:rsidR="006E20FA" w:rsidRDefault="006E20FA" w:rsidP="00B848D0">
      <w:pPr>
        <w:rPr>
          <w:lang w:val="sr-Cyrl-B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93"/>
        <w:gridCol w:w="8093"/>
      </w:tblGrid>
      <w:tr w:rsidR="006E20FA" w:rsidRPr="000F08E0" w:rsidTr="000F08E0">
        <w:tc>
          <w:tcPr>
            <w:tcW w:w="8093" w:type="dxa"/>
            <w:shd w:val="clear" w:color="auto" w:fill="auto"/>
          </w:tcPr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Назив организатора откупа:__________________________________</w:t>
            </w:r>
          </w:p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ЈИБ:______________________________________________________</w:t>
            </w:r>
          </w:p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Сједиште:_________________________________________________</w:t>
            </w:r>
          </w:p>
        </w:tc>
        <w:tc>
          <w:tcPr>
            <w:tcW w:w="8093" w:type="dxa"/>
            <w:shd w:val="clear" w:color="auto" w:fill="auto"/>
          </w:tcPr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Овлаштено лице (Презиме и Име): __________________________________</w:t>
            </w:r>
          </w:p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ЈМБ: ___________________________________________________________</w:t>
            </w:r>
          </w:p>
          <w:p w:rsidR="006E20FA" w:rsidRPr="000F08E0" w:rsidRDefault="006E20FA" w:rsidP="000F08E0">
            <w:pPr>
              <w:rPr>
                <w:lang w:val="sr-Cyrl-BA"/>
              </w:rPr>
            </w:pPr>
            <w:r w:rsidRPr="000F08E0">
              <w:rPr>
                <w:lang w:val="sr-Cyrl-BA"/>
              </w:rPr>
              <w:t>Контакт – телефон:________________________________________________</w:t>
            </w:r>
          </w:p>
        </w:tc>
      </w:tr>
    </w:tbl>
    <w:p w:rsidR="00B848D0" w:rsidRPr="00ED1749" w:rsidRDefault="00B848D0" w:rsidP="00B848D0">
      <w:pPr>
        <w:rPr>
          <w:lang w:val="ru-RU"/>
        </w:rPr>
      </w:pPr>
    </w:p>
    <w:tbl>
      <w:tblPr>
        <w:tblW w:w="15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3113"/>
        <w:gridCol w:w="1751"/>
        <w:gridCol w:w="2140"/>
        <w:gridCol w:w="1945"/>
        <w:gridCol w:w="1556"/>
        <w:gridCol w:w="1362"/>
        <w:gridCol w:w="1167"/>
        <w:gridCol w:w="1945"/>
      </w:tblGrid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Ред. бр.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  <w:rPr>
                <w:lang w:val="ru-RU"/>
              </w:rPr>
            </w:pPr>
            <w:r w:rsidRPr="009B52E4">
              <w:rPr>
                <w:lang w:val="ru-RU"/>
              </w:rPr>
              <w:t>Име и презиме  /  Назив фирме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  <w:rPr>
                <w:lang w:val="ru-RU"/>
              </w:rPr>
            </w:pPr>
          </w:p>
          <w:p w:rsidR="00B848D0" w:rsidRPr="009B52E4" w:rsidRDefault="00B848D0" w:rsidP="00B058AF">
            <w:pPr>
              <w:jc w:val="center"/>
              <w:rPr>
                <w:lang w:val="ru-RU"/>
              </w:rPr>
            </w:pPr>
          </w:p>
          <w:p w:rsidR="00B848D0" w:rsidRPr="009B52E4" w:rsidRDefault="00B848D0" w:rsidP="00B058AF">
            <w:pPr>
              <w:jc w:val="center"/>
            </w:pPr>
            <w:r w:rsidRPr="009B52E4">
              <w:t>Мјесто пребивал</w:t>
            </w:r>
            <w:r w:rsidRPr="009B52E4">
              <w:rPr>
                <w:lang w:val="sr-Cyrl-BA"/>
              </w:rPr>
              <w:t>.</w:t>
            </w:r>
            <w:r w:rsidRPr="009B52E4">
              <w:t xml:space="preserve"> /</w:t>
            </w:r>
          </w:p>
          <w:p w:rsidR="00B848D0" w:rsidRPr="009B52E4" w:rsidRDefault="00B848D0" w:rsidP="00B058AF">
            <w:pPr>
              <w:jc w:val="center"/>
            </w:pPr>
            <w:r w:rsidRPr="009B52E4">
              <w:t>сједиште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ЈМБ  /   ЈИБ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РБПГ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 xml:space="preserve">Кол. </w:t>
            </w:r>
            <w:r w:rsidRPr="009B52E4">
              <w:rPr>
                <w:lang w:val="sr-Cyrl-BA"/>
              </w:rPr>
              <w:t>откупљ</w:t>
            </w:r>
            <w:r w:rsidRPr="009B52E4">
              <w:t>.   производа                          (кг)</w:t>
            </w:r>
          </w:p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rPr>
                <w:lang w:val="sr-Cyrl-BA"/>
              </w:rPr>
            </w:pPr>
            <w:r w:rsidRPr="009B52E4">
              <w:rPr>
                <w:lang w:val="sr-Cyrl-BA"/>
              </w:rPr>
              <w:t xml:space="preserve">   Површ.</w:t>
            </w:r>
          </w:p>
          <w:p w:rsidR="00B848D0" w:rsidRPr="009B52E4" w:rsidRDefault="00B848D0" w:rsidP="00B058AF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по уговору</w:t>
            </w:r>
          </w:p>
          <w:p w:rsidR="00B848D0" w:rsidRPr="009B52E4" w:rsidRDefault="00B848D0" w:rsidP="00B058AF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са</w:t>
            </w:r>
          </w:p>
          <w:p w:rsidR="00B848D0" w:rsidRPr="009B52E4" w:rsidRDefault="00B848D0" w:rsidP="00B058AF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откупљ.</w:t>
            </w:r>
          </w:p>
          <w:p w:rsidR="00B848D0" w:rsidRPr="009B52E4" w:rsidRDefault="00B848D0" w:rsidP="00B058AF">
            <w:pPr>
              <w:jc w:val="center"/>
              <w:rPr>
                <w:lang w:val="sr-Cyrl-BA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Број откупн.</w:t>
            </w:r>
          </w:p>
          <w:p w:rsidR="00B848D0" w:rsidRPr="009B52E4" w:rsidRDefault="00B848D0" w:rsidP="00B058AF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Блока/</w:t>
            </w:r>
          </w:p>
          <w:p w:rsidR="00B848D0" w:rsidRPr="009B52E4" w:rsidRDefault="00B848D0" w:rsidP="00B058AF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рачуна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 xml:space="preserve">Број </w:t>
            </w:r>
          </w:p>
          <w:p w:rsidR="00B848D0" w:rsidRPr="009B52E4" w:rsidRDefault="00B848D0" w:rsidP="00B058AF">
            <w:pPr>
              <w:jc w:val="center"/>
            </w:pPr>
            <w:r w:rsidRPr="009B52E4">
              <w:t xml:space="preserve">Уговора </w:t>
            </w:r>
          </w:p>
        </w:tc>
      </w:tr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</w:p>
        </w:tc>
      </w:tr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</w:tr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</w:tr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</w:tr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</w:tr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</w:tr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...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</w:tr>
      <w:tr w:rsidR="00994504" w:rsidRPr="00994504" w:rsidTr="00994504">
        <w:trPr>
          <w:trHeight w:val="23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D0" w:rsidRPr="009B52E4" w:rsidRDefault="00B848D0" w:rsidP="00B058AF">
            <w:pPr>
              <w:jc w:val="center"/>
            </w:pPr>
            <w:r w:rsidRPr="009B52E4">
              <w:t>УКУПНО: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D0" w:rsidRPr="009B52E4" w:rsidRDefault="00B848D0" w:rsidP="00B058AF">
            <w:pPr>
              <w:jc w:val="center"/>
            </w:pPr>
          </w:p>
        </w:tc>
      </w:tr>
    </w:tbl>
    <w:p w:rsidR="002C6A45" w:rsidRDefault="002C6A45" w:rsidP="00337EF8">
      <w:pPr>
        <w:rPr>
          <w:b/>
          <w:lang w:val="sr-Cyrl-RS"/>
        </w:rPr>
      </w:pPr>
    </w:p>
    <w:p w:rsidR="00337EF8" w:rsidRDefault="00337EF8" w:rsidP="00337EF8">
      <w:pPr>
        <w:rPr>
          <w:lang w:val="sr-Latn-RS"/>
        </w:rPr>
      </w:pPr>
      <w:r>
        <w:rPr>
          <w:b/>
          <w:lang w:val="sr-Latn-RS"/>
        </w:rPr>
        <w:t xml:space="preserve">  </w:t>
      </w:r>
      <w:r w:rsidRPr="00337EF8">
        <w:rPr>
          <w:b/>
          <w:lang w:val="sr-Cyrl-RS"/>
        </w:rPr>
        <w:t>Напомена:</w:t>
      </w:r>
      <w:r>
        <w:rPr>
          <w:lang w:val="sr-Cyrl-RS"/>
        </w:rPr>
        <w:t xml:space="preserve"> Овај образац је обавезно доставити у електронској и у писаној форми на </w:t>
      </w:r>
      <w:r>
        <w:rPr>
          <w:lang w:val="sr-Latn-RS"/>
        </w:rPr>
        <w:t xml:space="preserve">e-mail </w:t>
      </w:r>
      <w:r>
        <w:rPr>
          <w:lang w:val="sr-Cyrl-RS"/>
        </w:rPr>
        <w:t>адресу:</w:t>
      </w:r>
      <w:r>
        <w:rPr>
          <w:lang w:val="sr-Latn-RS"/>
        </w:rPr>
        <w:t xml:space="preserve"> </w:t>
      </w:r>
      <w:hyperlink r:id="rId18" w:history="1">
        <w:r w:rsidRPr="00CD4CDE">
          <w:rPr>
            <w:rStyle w:val="Hyperlink"/>
            <w:lang w:val="sr-Latn-RS"/>
          </w:rPr>
          <w:t>agrarnifondbn@gmail.com</w:t>
        </w:r>
      </w:hyperlink>
    </w:p>
    <w:p w:rsidR="00B848D0" w:rsidRPr="00E33D36" w:rsidRDefault="00B848D0" w:rsidP="00B848D0"/>
    <w:p w:rsidR="00B848D0" w:rsidRPr="00DF0584" w:rsidRDefault="00B848D0" w:rsidP="00B848D0">
      <w:pPr>
        <w:rPr>
          <w:lang w:val="sr-Cyrl-BA"/>
        </w:rPr>
      </w:pPr>
      <w:r w:rsidRPr="000F19FB">
        <w:rPr>
          <w:lang w:val="ru-RU"/>
        </w:rPr>
        <w:t xml:space="preserve">   </w:t>
      </w:r>
      <w:r w:rsidRPr="00B6031F">
        <w:rPr>
          <w:lang w:val="ru-RU"/>
        </w:rPr>
        <w:t>Под пуном кривичном и материјалном одговорношћу тврдим да су тачни сви подаци који су ун</w:t>
      </w:r>
      <w:r w:rsidR="00B1762E">
        <w:rPr>
          <w:lang w:val="ru-RU"/>
        </w:rPr>
        <w:t>иј</w:t>
      </w:r>
      <w:r w:rsidR="006E20FA">
        <w:rPr>
          <w:lang w:val="ru-RU"/>
        </w:rPr>
        <w:t>ети у овај</w:t>
      </w:r>
      <w:r w:rsidRPr="00B6031F">
        <w:rPr>
          <w:lang w:val="ru-RU"/>
        </w:rPr>
        <w:t xml:space="preserve"> </w:t>
      </w:r>
      <w:r w:rsidR="006E20FA">
        <w:rPr>
          <w:lang w:val="ru-RU"/>
        </w:rPr>
        <w:t>списак</w:t>
      </w:r>
      <w:r w:rsidRPr="00B6031F">
        <w:rPr>
          <w:lang w:val="ru-RU"/>
        </w:rPr>
        <w:t>.</w:t>
      </w:r>
    </w:p>
    <w:p w:rsidR="00B848D0" w:rsidRDefault="00B848D0" w:rsidP="00B848D0">
      <w:pPr>
        <w:rPr>
          <w:lang w:val="sr-Cyrl-BA"/>
        </w:rPr>
      </w:pPr>
      <w:r w:rsidRPr="00B6031F">
        <w:rPr>
          <w:lang w:val="ru-RU"/>
        </w:rPr>
        <w:t xml:space="preserve">  </w:t>
      </w:r>
    </w:p>
    <w:p w:rsidR="00B848D0" w:rsidRPr="000F19FB" w:rsidRDefault="00B848D0" w:rsidP="00B848D0">
      <w:pPr>
        <w:rPr>
          <w:lang w:val="ru-RU"/>
        </w:rPr>
      </w:pPr>
      <w:r w:rsidRPr="00B6031F">
        <w:rPr>
          <w:lang w:val="ru-RU"/>
        </w:rPr>
        <w:t xml:space="preserve">       </w:t>
      </w:r>
      <w:r w:rsidR="000C44D7">
        <w:rPr>
          <w:lang w:val="ru-RU"/>
        </w:rPr>
        <w:t xml:space="preserve">         </w:t>
      </w:r>
      <w:r w:rsidRPr="00B6031F">
        <w:rPr>
          <w:lang w:val="ru-RU"/>
        </w:rPr>
        <w:t xml:space="preserve">    </w:t>
      </w:r>
      <w:r w:rsidR="000C44D7" w:rsidRPr="000F19FB">
        <w:rPr>
          <w:lang w:val="ru-RU"/>
        </w:rPr>
        <w:t>Мјесто и датум</w:t>
      </w:r>
      <w:r w:rsidR="000C44D7" w:rsidRPr="000F19FB">
        <w:rPr>
          <w:lang w:val="ru-RU"/>
        </w:rPr>
        <w:tab/>
      </w:r>
      <w:r w:rsidRPr="00B6031F">
        <w:rPr>
          <w:lang w:val="ru-RU"/>
        </w:rPr>
        <w:t xml:space="preserve">   </w:t>
      </w:r>
      <w:r w:rsidR="000C44D7">
        <w:rPr>
          <w:lang w:val="ru-RU"/>
        </w:rPr>
        <w:t xml:space="preserve">                       </w:t>
      </w:r>
      <w:r w:rsidRPr="00B6031F">
        <w:rPr>
          <w:lang w:val="ru-RU"/>
        </w:rPr>
        <w:t xml:space="preserve">                                                                                                  </w:t>
      </w:r>
      <w:r w:rsidR="000C44D7">
        <w:rPr>
          <w:lang w:val="ru-RU"/>
        </w:rPr>
        <w:t>Печат и потпис овлашт</w:t>
      </w:r>
      <w:r w:rsidRPr="000F19FB">
        <w:rPr>
          <w:lang w:val="ru-RU"/>
        </w:rPr>
        <w:t>еног лица</w:t>
      </w:r>
    </w:p>
    <w:p w:rsidR="00337EF8" w:rsidRDefault="000C44D7" w:rsidP="00B848D0">
      <w:pPr>
        <w:rPr>
          <w:lang w:val="sr-Cyrl-BA"/>
        </w:rPr>
      </w:pPr>
      <w:r>
        <w:rPr>
          <w:lang w:val="ru-RU"/>
        </w:rPr>
        <w:t xml:space="preserve">      </w:t>
      </w:r>
      <w:r w:rsidR="00B848D0">
        <w:rPr>
          <w:lang w:val="sr-Latn-BA"/>
        </w:rPr>
        <w:t xml:space="preserve">  </w:t>
      </w:r>
      <w:r w:rsidR="00B848D0">
        <w:rPr>
          <w:lang w:val="sr-Cyrl-BA"/>
        </w:rPr>
        <w:t>_____________</w:t>
      </w:r>
      <w:r w:rsidR="00DF3177">
        <w:rPr>
          <w:lang w:val="sr-Cyrl-BA"/>
        </w:rPr>
        <w:t>,  ______</w:t>
      </w:r>
      <w:r w:rsidR="00B848D0">
        <w:rPr>
          <w:lang w:val="sr-Cyrl-BA"/>
        </w:rPr>
        <w:t xml:space="preserve">_________   </w:t>
      </w:r>
      <w:r w:rsidR="00B848D0">
        <w:rPr>
          <w:lang w:val="sr-Latn-BA"/>
        </w:rPr>
        <w:t xml:space="preserve"> </w:t>
      </w:r>
      <w:r>
        <w:rPr>
          <w:lang w:val="sr-Cyrl-RS"/>
        </w:rPr>
        <w:t xml:space="preserve">                                                  </w:t>
      </w:r>
      <w:r w:rsidR="002C6A45">
        <w:rPr>
          <w:lang w:val="sr-Cyrl-RS"/>
        </w:rPr>
        <w:t>М.П</w:t>
      </w:r>
      <w:r>
        <w:rPr>
          <w:lang w:val="sr-Cyrl-RS"/>
        </w:rPr>
        <w:t xml:space="preserve">                          </w:t>
      </w:r>
      <w:r w:rsidR="00DF3177">
        <w:rPr>
          <w:lang w:val="sr-Cyrl-RS"/>
        </w:rPr>
        <w:t xml:space="preserve">                           </w:t>
      </w:r>
      <w:r w:rsidR="00B848D0">
        <w:rPr>
          <w:lang w:val="sr-Cyrl-BA"/>
        </w:rPr>
        <w:t xml:space="preserve">  </w:t>
      </w:r>
      <w:r w:rsidR="00B848D0">
        <w:rPr>
          <w:lang w:val="sr-Latn-BA"/>
        </w:rPr>
        <w:t>______</w:t>
      </w:r>
      <w:r w:rsidR="00B848D0">
        <w:rPr>
          <w:lang w:val="sr-Cyrl-BA"/>
        </w:rPr>
        <w:t>_________________</w:t>
      </w:r>
    </w:p>
    <w:p w:rsidR="002C6A45" w:rsidRDefault="002C6A45" w:rsidP="00B848D0">
      <w:pPr>
        <w:rPr>
          <w:lang w:val="sr-Cyrl-BA"/>
        </w:rPr>
      </w:pPr>
    </w:p>
    <w:p w:rsidR="00994504" w:rsidRDefault="00994504" w:rsidP="00B848D0">
      <w:pPr>
        <w:rPr>
          <w:lang w:val="sr-Cyrl-BA"/>
        </w:rPr>
      </w:pPr>
    </w:p>
    <w:p w:rsidR="002C6A45" w:rsidRDefault="002C6A45" w:rsidP="00B848D0">
      <w:pPr>
        <w:rPr>
          <w:lang w:val="sr-Cyrl-BA"/>
        </w:rPr>
      </w:pPr>
    </w:p>
    <w:p w:rsidR="006E20FA" w:rsidRDefault="006E20FA" w:rsidP="00B848D0">
      <w:pPr>
        <w:rPr>
          <w:lang w:val="sr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  <w:gridCol w:w="9134"/>
        <w:gridCol w:w="1657"/>
      </w:tblGrid>
      <w:tr w:rsidR="00B848D0" w:rsidRPr="00711D8F" w:rsidTr="00711D8F">
        <w:tc>
          <w:tcPr>
            <w:tcW w:w="5395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lastRenderedPageBreak/>
              <w:t xml:space="preserve">РЕПУБЛИКА СРПСКА 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ГРАД БИЈЕЉИНА </w:t>
            </w:r>
          </w:p>
        </w:tc>
        <w:tc>
          <w:tcPr>
            <w:tcW w:w="9134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АГРАРНИ ФОНД </w:t>
            </w:r>
            <w:r w:rsidR="006A72F8" w:rsidRPr="00711D8F">
              <w:rPr>
                <w:b/>
                <w:sz w:val="18"/>
                <w:szCs w:val="18"/>
                <w:lang w:val="sr-Cyrl-BA"/>
              </w:rPr>
              <w:t xml:space="preserve">ГРАДА </w:t>
            </w:r>
            <w:r w:rsidRPr="00711D8F">
              <w:rPr>
                <w:b/>
                <w:sz w:val="18"/>
                <w:szCs w:val="18"/>
                <w:lang w:val="sr-Cyrl-BA"/>
              </w:rPr>
              <w:t>БИЈЕЉИНА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>УЛ. МИЛОША ОБИЛИЋА 51/а</w:t>
            </w:r>
          </w:p>
        </w:tc>
        <w:tc>
          <w:tcPr>
            <w:tcW w:w="1657" w:type="dxa"/>
            <w:shd w:val="clear" w:color="auto" w:fill="auto"/>
          </w:tcPr>
          <w:p w:rsidR="00B848D0" w:rsidRPr="00711D8F" w:rsidRDefault="002C6A45" w:rsidP="002C6A4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sr-Cyrl-RS"/>
              </w:rPr>
              <w:t xml:space="preserve">         </w:t>
            </w:r>
            <w:r w:rsidR="00B848D0" w:rsidRPr="00711D8F">
              <w:rPr>
                <w:b/>
                <w:sz w:val="18"/>
                <w:szCs w:val="18"/>
              </w:rPr>
              <w:t xml:space="preserve">Образац    </w:t>
            </w:r>
            <w:r w:rsidR="00C510E9" w:rsidRPr="00711D8F">
              <w:rPr>
                <w:b/>
                <w:sz w:val="18"/>
                <w:szCs w:val="18"/>
                <w:lang w:val="sr-Cyrl-BA"/>
              </w:rPr>
              <w:t>е</w:t>
            </w:r>
            <w:r w:rsidR="00B848D0" w:rsidRPr="00711D8F">
              <w:rPr>
                <w:b/>
                <w:sz w:val="18"/>
                <w:szCs w:val="18"/>
              </w:rPr>
              <w:t>.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</w:p>
        </w:tc>
      </w:tr>
    </w:tbl>
    <w:p w:rsidR="00B848D0" w:rsidRDefault="00B848D0" w:rsidP="00B848D0"/>
    <w:p w:rsidR="00E031AF" w:rsidRDefault="00E031AF" w:rsidP="00B848D0">
      <w:r w:rsidRPr="00B6031F">
        <w:rPr>
          <w:lang w:val="ru-RU"/>
        </w:rPr>
        <w:t>СПЕЦИФИКАЦИЈА КОРИСНИКА ПОДСТИЦАЈА</w:t>
      </w:r>
      <w:r>
        <w:rPr>
          <w:lang w:val="sr-Cyrl-BA"/>
        </w:rPr>
        <w:t xml:space="preserve">  - ПО БАНКАМА                                             </w:t>
      </w:r>
    </w:p>
    <w:p w:rsidR="00B848D0" w:rsidRPr="00274CD2" w:rsidRDefault="00B848D0" w:rsidP="00B848D0">
      <w:pPr>
        <w:rPr>
          <w:lang w:val="sr-Cyrl-BA"/>
        </w:rPr>
      </w:pPr>
      <w:r w:rsidRPr="003E0036">
        <w:rPr>
          <w:b/>
          <w:lang w:val="ru-RU"/>
        </w:rPr>
        <w:t xml:space="preserve">СПЕЦИФИКАЦИЈА ОБРАЧУНА РЕГРЕСИРАНЕ КАМАТЕ               </w:t>
      </w:r>
      <w:r w:rsidRPr="003E0036">
        <w:rPr>
          <w:b/>
          <w:lang w:val="sr-Cyrl-BA"/>
        </w:rPr>
        <w:t xml:space="preserve">                                             </w:t>
      </w:r>
      <w:r w:rsidR="006E20FA">
        <w:rPr>
          <w:b/>
          <w:lang w:val="sr-Cyrl-BA"/>
        </w:rPr>
        <w:t xml:space="preserve">                                   </w:t>
      </w:r>
      <w:r>
        <w:rPr>
          <w:lang w:val="sr-Cyrl-BA"/>
        </w:rPr>
        <w:t>Број прот:_____________</w:t>
      </w:r>
    </w:p>
    <w:p w:rsidR="00B848D0" w:rsidRPr="00F2442C" w:rsidRDefault="00B848D0" w:rsidP="00B848D0">
      <w:pPr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</w:t>
      </w:r>
      <w:r w:rsidR="006E20FA">
        <w:rPr>
          <w:lang w:val="sr-Cyrl-BA"/>
        </w:rPr>
        <w:t xml:space="preserve">                                  </w:t>
      </w:r>
      <w:r>
        <w:rPr>
          <w:lang w:val="sr-Cyrl-BA"/>
        </w:rPr>
        <w:t xml:space="preserve">Датум:  _______________          </w:t>
      </w:r>
    </w:p>
    <w:p w:rsidR="00B848D0" w:rsidRPr="002E1E0A" w:rsidRDefault="00B848D0" w:rsidP="00B848D0">
      <w:pPr>
        <w:rPr>
          <w:lang w:val="sr-Cyrl-BA"/>
        </w:rPr>
      </w:pPr>
      <w:r w:rsidRPr="00B6031F">
        <w:rPr>
          <w:lang w:val="ru-RU"/>
        </w:rPr>
        <w:t>Назив банке:_______________________________________________</w:t>
      </w:r>
      <w:r>
        <w:rPr>
          <w:lang w:val="sr-Cyrl-BA"/>
        </w:rPr>
        <w:t xml:space="preserve">                                      </w:t>
      </w:r>
    </w:p>
    <w:p w:rsidR="00B848D0" w:rsidRPr="002E1E0A" w:rsidRDefault="00B848D0" w:rsidP="00B848D0">
      <w:pPr>
        <w:rPr>
          <w:lang w:val="sr-Cyrl-BA"/>
        </w:rPr>
      </w:pPr>
      <w:r>
        <w:rPr>
          <w:lang w:val="ru-RU"/>
        </w:rPr>
        <w:t>Град</w:t>
      </w:r>
      <w:r w:rsidRPr="00B6031F">
        <w:rPr>
          <w:lang w:val="ru-RU"/>
        </w:rPr>
        <w:t>:</w:t>
      </w:r>
      <w:r>
        <w:rPr>
          <w:lang w:val="sr-Cyrl-BA"/>
        </w:rPr>
        <w:t xml:space="preserve">БИЈЕЉИНА                                                                                                                           </w:t>
      </w:r>
      <w:r w:rsidR="006F1664">
        <w:rPr>
          <w:lang w:val="ru-RU"/>
        </w:rPr>
        <w:t>Овлаштено лице (Презиме и Име)</w:t>
      </w:r>
      <w:r>
        <w:rPr>
          <w:lang w:val="sr-Cyrl-BA"/>
        </w:rPr>
        <w:t>:  ____________________</w:t>
      </w:r>
    </w:p>
    <w:p w:rsidR="00B848D0" w:rsidRPr="00B848D0" w:rsidRDefault="00B848D0" w:rsidP="00B848D0">
      <w:pPr>
        <w:rPr>
          <w:lang w:val="ru-RU"/>
        </w:rPr>
      </w:pPr>
      <w:r w:rsidRPr="00B6031F">
        <w:rPr>
          <w:lang w:val="ru-RU"/>
        </w:rPr>
        <w:t>Жиро-рачун банке:_________________________________________</w:t>
      </w:r>
      <w:r>
        <w:rPr>
          <w:lang w:val="sr-Cyrl-BA"/>
        </w:rPr>
        <w:t xml:space="preserve">                                       Контакт – Тел:____________________________</w:t>
      </w:r>
      <w:r w:rsidR="006F1664">
        <w:rPr>
          <w:lang w:val="sr-Cyrl-BA"/>
        </w:rPr>
        <w:t>________</w:t>
      </w:r>
      <w:r>
        <w:rPr>
          <w:lang w:val="sr-Cyrl-BA"/>
        </w:rPr>
        <w:t>__</w:t>
      </w:r>
    </w:p>
    <w:p w:rsidR="00B848D0" w:rsidRDefault="006F1664" w:rsidP="00B848D0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</w:t>
      </w:r>
      <w:r>
        <w:rPr>
          <w:lang w:val="sr-Cyrl-BA"/>
        </w:rPr>
        <w:t>ЈИБ</w:t>
      </w:r>
      <w:r>
        <w:rPr>
          <w:lang w:val="ru-RU"/>
        </w:rPr>
        <w:t>:______________________________________________</w:t>
      </w:r>
    </w:p>
    <w:p w:rsidR="00994504" w:rsidRPr="00B848D0" w:rsidRDefault="00994504" w:rsidP="00B848D0">
      <w:pPr>
        <w:rPr>
          <w:lang w:val="ru-RU"/>
        </w:rPr>
      </w:pPr>
    </w:p>
    <w:tbl>
      <w:tblPr>
        <w:tblW w:w="1559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1890"/>
        <w:gridCol w:w="887"/>
        <w:gridCol w:w="1065"/>
        <w:gridCol w:w="1065"/>
        <w:gridCol w:w="1124"/>
        <w:gridCol w:w="1361"/>
        <w:gridCol w:w="1124"/>
        <w:gridCol w:w="1242"/>
        <w:gridCol w:w="1242"/>
        <w:gridCol w:w="1242"/>
        <w:gridCol w:w="1479"/>
        <w:gridCol w:w="1006"/>
      </w:tblGrid>
      <w:tr w:rsidR="00994504" w:rsidRPr="00994504" w:rsidTr="00994504">
        <w:trPr>
          <w:trHeight w:val="1534"/>
        </w:trPr>
        <w:tc>
          <w:tcPr>
            <w:tcW w:w="866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Р/б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1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890" w:type="dxa"/>
          </w:tcPr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Кор</w:t>
            </w:r>
            <w:r w:rsidRPr="009B52E4">
              <w:rPr>
                <w:lang w:val="sr-Cyrl-BA"/>
              </w:rPr>
              <w:t>и</w:t>
            </w:r>
            <w:r w:rsidRPr="009B52E4">
              <w:rPr>
                <w:lang w:val="sr-Latn-CS"/>
              </w:rPr>
              <w:t>сник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Презиме и Име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2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887" w:type="dxa"/>
          </w:tcPr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ЈМБ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3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065" w:type="dxa"/>
          </w:tcPr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Мјесто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4.</w:t>
            </w:r>
          </w:p>
        </w:tc>
        <w:tc>
          <w:tcPr>
            <w:tcW w:w="1065" w:type="dxa"/>
          </w:tcPr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Број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уго</w:t>
            </w:r>
            <w:r w:rsidRPr="009B52E4">
              <w:rPr>
                <w:lang w:val="sr-Cyrl-BA"/>
              </w:rPr>
              <w:t>в</w:t>
            </w:r>
            <w:r w:rsidRPr="009B52E4">
              <w:rPr>
                <w:lang w:val="sr-Latn-CS"/>
              </w:rPr>
              <w:t>ора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5.</w:t>
            </w:r>
          </w:p>
        </w:tc>
        <w:tc>
          <w:tcPr>
            <w:tcW w:w="1124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Датум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Пласма</w:t>
            </w:r>
            <w:r w:rsidRPr="009B52E4">
              <w:rPr>
                <w:lang w:val="sr-Cyrl-BA"/>
              </w:rPr>
              <w:t>.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6.</w:t>
            </w:r>
          </w:p>
        </w:tc>
        <w:tc>
          <w:tcPr>
            <w:tcW w:w="1361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Датум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Пов</w:t>
            </w:r>
            <w:r w:rsidRPr="009B52E4">
              <w:rPr>
                <w:lang w:val="sr-Cyrl-BA"/>
              </w:rPr>
              <w:t>р</w:t>
            </w:r>
            <w:r w:rsidRPr="009B52E4">
              <w:rPr>
                <w:lang w:val="sr-Latn-CS"/>
              </w:rPr>
              <w:t>ата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7.</w:t>
            </w:r>
          </w:p>
        </w:tc>
        <w:tc>
          <w:tcPr>
            <w:tcW w:w="1124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Износ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к</w:t>
            </w:r>
            <w:r w:rsidRPr="009B52E4">
              <w:rPr>
                <w:lang w:val="sr-Cyrl-CS"/>
              </w:rPr>
              <w:t>ред</w:t>
            </w:r>
            <w:r w:rsidRPr="009B52E4">
              <w:rPr>
                <w:lang w:val="sr-Latn-CS"/>
              </w:rPr>
              <w:t>ита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8.</w:t>
            </w:r>
          </w:p>
        </w:tc>
        <w:tc>
          <w:tcPr>
            <w:tcW w:w="1242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Годишња камата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%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9.</w:t>
            </w:r>
          </w:p>
        </w:tc>
        <w:tc>
          <w:tcPr>
            <w:tcW w:w="1242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Обрачун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кам.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КМ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10.</w:t>
            </w:r>
          </w:p>
        </w:tc>
        <w:tc>
          <w:tcPr>
            <w:tcW w:w="1242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Регресир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кам.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___</w:t>
            </w:r>
            <w:r w:rsidRPr="009B52E4">
              <w:rPr>
                <w:lang w:val="sr-Latn-CS"/>
              </w:rPr>
              <w:t>%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11.</w:t>
            </w:r>
          </w:p>
        </w:tc>
        <w:tc>
          <w:tcPr>
            <w:tcW w:w="1479" w:type="dxa"/>
          </w:tcPr>
          <w:p w:rsidR="003A17BC" w:rsidRPr="009B52E4" w:rsidRDefault="003A17BC" w:rsidP="0035543F">
            <w:pPr>
              <w:jc w:val="center"/>
              <w:rPr>
                <w:lang w:val="sr-Cyrl-CS"/>
              </w:rPr>
            </w:pPr>
            <w:r w:rsidRPr="009B52E4">
              <w:rPr>
                <w:lang w:val="sr-Cyrl-CS"/>
              </w:rPr>
              <w:t>Број тек./ жиро-рач.</w:t>
            </w:r>
          </w:p>
          <w:p w:rsidR="003A17BC" w:rsidRPr="009B52E4" w:rsidRDefault="0035543F" w:rsidP="0035543F">
            <w:pPr>
              <w:jc w:val="center"/>
              <w:rPr>
                <w:lang w:val="sr-Cyrl-CS"/>
              </w:rPr>
            </w:pPr>
            <w:r w:rsidRPr="009B52E4">
              <w:rPr>
                <w:lang w:val="sr-Cyrl-CS"/>
              </w:rPr>
              <w:t>корисника</w:t>
            </w:r>
          </w:p>
          <w:p w:rsidR="003A17BC" w:rsidRPr="009B52E4" w:rsidRDefault="0035543F" w:rsidP="0035543F">
            <w:pPr>
              <w:jc w:val="center"/>
              <w:rPr>
                <w:lang w:val="sr-Cyrl-CS"/>
              </w:rPr>
            </w:pPr>
            <w:r w:rsidRPr="009B52E4">
              <w:rPr>
                <w:lang w:val="sr-Cyrl-CS"/>
              </w:rPr>
              <w:t>кредита</w:t>
            </w:r>
          </w:p>
          <w:p w:rsidR="003A17BC" w:rsidRPr="009B52E4" w:rsidRDefault="003A17BC" w:rsidP="0035543F">
            <w:pPr>
              <w:jc w:val="center"/>
              <w:rPr>
                <w:lang w:val="sr-Cyrl-CS"/>
              </w:rPr>
            </w:pPr>
            <w:r w:rsidRPr="009B52E4">
              <w:rPr>
                <w:lang w:val="sr-Cyrl-CS"/>
              </w:rPr>
              <w:t>12.</w:t>
            </w:r>
          </w:p>
        </w:tc>
        <w:tc>
          <w:tcPr>
            <w:tcW w:w="1006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Намј.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kред.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1</w:t>
            </w:r>
            <w:r w:rsidRPr="009B52E4">
              <w:rPr>
                <w:lang w:val="sr-Cyrl-BA"/>
              </w:rPr>
              <w:t>3.</w:t>
            </w:r>
          </w:p>
        </w:tc>
      </w:tr>
      <w:tr w:rsidR="00994504" w:rsidRPr="00994504" w:rsidTr="00994504">
        <w:trPr>
          <w:trHeight w:val="304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Latn-CS"/>
              </w:rPr>
              <w:t>1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Cyrl-BA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04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Latn-CS"/>
              </w:rPr>
              <w:t>2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Latn-CS"/>
              </w:rPr>
              <w:t>3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Cyrl-BA"/>
              </w:rPr>
              <w:t>4.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Cyrl-BA"/>
              </w:rPr>
              <w:t>5.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Cyrl-BA"/>
              </w:rPr>
              <w:t>6.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37EF8" w:rsidP="00B058AF">
            <w:pPr>
              <w:rPr>
                <w:lang w:val="sr-Latn-RS"/>
              </w:rPr>
            </w:pPr>
            <w:r w:rsidRPr="009B52E4">
              <w:rPr>
                <w:lang w:val="sr-Latn-RS"/>
              </w:rPr>
              <w:t>.......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</w:tbl>
    <w:p w:rsidR="00337EF8" w:rsidRDefault="00994504" w:rsidP="00337EF8">
      <w:pPr>
        <w:rPr>
          <w:lang w:val="sr-Latn-RS"/>
        </w:rPr>
      </w:pPr>
      <w:r>
        <w:rPr>
          <w:b/>
          <w:lang w:val="sr-Cyrl-RS"/>
        </w:rPr>
        <w:t xml:space="preserve">    </w:t>
      </w:r>
      <w:r w:rsidR="00337EF8" w:rsidRPr="00337EF8">
        <w:rPr>
          <w:b/>
          <w:lang w:val="sr-Cyrl-RS"/>
        </w:rPr>
        <w:t>Напомена:</w:t>
      </w:r>
      <w:r w:rsidR="00337EF8">
        <w:rPr>
          <w:lang w:val="sr-Cyrl-RS"/>
        </w:rPr>
        <w:t xml:space="preserve"> Овај образац је обавезно доставити у електронској и у писаној форми на </w:t>
      </w:r>
      <w:r w:rsidR="00337EF8">
        <w:rPr>
          <w:lang w:val="sr-Latn-RS"/>
        </w:rPr>
        <w:t xml:space="preserve">e-mail </w:t>
      </w:r>
      <w:r w:rsidR="00337EF8">
        <w:rPr>
          <w:lang w:val="sr-Cyrl-RS"/>
        </w:rPr>
        <w:t>адресу:</w:t>
      </w:r>
      <w:r w:rsidR="00337EF8">
        <w:rPr>
          <w:lang w:val="sr-Latn-RS"/>
        </w:rPr>
        <w:t xml:space="preserve"> </w:t>
      </w:r>
      <w:hyperlink r:id="rId19" w:history="1">
        <w:r w:rsidR="00337EF8" w:rsidRPr="00CD4CDE">
          <w:rPr>
            <w:rStyle w:val="Hyperlink"/>
            <w:lang w:val="sr-Latn-RS"/>
          </w:rPr>
          <w:t>agrarnifondbn@gmail.com</w:t>
        </w:r>
      </w:hyperlink>
    </w:p>
    <w:p w:rsidR="00B848D0" w:rsidRDefault="00B848D0" w:rsidP="00B848D0">
      <w:pPr>
        <w:ind w:left="360"/>
        <w:rPr>
          <w:color w:val="000000"/>
          <w:lang w:val="sr-Cyrl-BA"/>
        </w:rPr>
      </w:pPr>
    </w:p>
    <w:p w:rsidR="00B848D0" w:rsidRPr="000720BB" w:rsidRDefault="00807CBD" w:rsidP="00B848D0">
      <w:pPr>
        <w:ind w:left="360"/>
        <w:rPr>
          <w:color w:val="000000"/>
          <w:lang w:val="sr-Latn-CS"/>
        </w:rPr>
      </w:pPr>
      <w:r w:rsidRPr="006E20FA">
        <w:rPr>
          <w:b/>
          <w:color w:val="000000"/>
          <w:lang w:val="sr-Latn-CS"/>
        </w:rPr>
        <w:t>Напомена:</w:t>
      </w:r>
      <w:r>
        <w:rPr>
          <w:color w:val="000000"/>
          <w:lang w:val="sr-Latn-CS"/>
        </w:rPr>
        <w:t xml:space="preserve"> </w:t>
      </w:r>
      <w:r w:rsidR="003A17BC">
        <w:rPr>
          <w:color w:val="000000"/>
          <w:lang w:val="sr-Cyrl-BA"/>
        </w:rPr>
        <w:t>7</w:t>
      </w:r>
      <w:r>
        <w:rPr>
          <w:color w:val="000000"/>
          <w:lang w:val="sr-Cyrl-BA"/>
        </w:rPr>
        <w:t>.</w:t>
      </w:r>
      <w:r w:rsidR="00B848D0" w:rsidRPr="000720BB">
        <w:rPr>
          <w:color w:val="000000"/>
          <w:lang w:val="sr-Latn-CS"/>
        </w:rPr>
        <w:t xml:space="preserve"> </w:t>
      </w:r>
      <w:r w:rsidR="00B848D0">
        <w:rPr>
          <w:color w:val="000000"/>
          <w:lang w:val="sr-Latn-CS"/>
        </w:rPr>
        <w:t>уписати</w:t>
      </w:r>
      <w:r w:rsidR="00B848D0" w:rsidRPr="000720BB">
        <w:rPr>
          <w:color w:val="000000"/>
          <w:lang w:val="sr-Latn-CS"/>
        </w:rPr>
        <w:t xml:space="preserve"> </w:t>
      </w:r>
      <w:r w:rsidR="00B848D0">
        <w:rPr>
          <w:color w:val="000000"/>
          <w:lang w:val="sr-Latn-CS"/>
        </w:rPr>
        <w:t>датум</w:t>
      </w:r>
      <w:r w:rsidR="00B848D0" w:rsidRPr="000720BB">
        <w:rPr>
          <w:color w:val="000000"/>
          <w:lang w:val="sr-Latn-CS"/>
        </w:rPr>
        <w:t xml:space="preserve"> </w:t>
      </w:r>
      <w:r w:rsidR="00B848D0">
        <w:rPr>
          <w:color w:val="000000"/>
          <w:lang w:val="sr-Latn-CS"/>
        </w:rPr>
        <w:t>доспијећа</w:t>
      </w:r>
      <w:r w:rsidR="00B848D0" w:rsidRPr="000720BB">
        <w:rPr>
          <w:color w:val="000000"/>
          <w:lang w:val="sr-Latn-CS"/>
        </w:rPr>
        <w:t xml:space="preserve"> </w:t>
      </w:r>
      <w:r w:rsidR="00B848D0">
        <w:rPr>
          <w:color w:val="000000"/>
          <w:lang w:val="sr-Latn-CS"/>
        </w:rPr>
        <w:t>кредита</w:t>
      </w:r>
      <w:r w:rsidR="00B848D0" w:rsidRPr="000720BB">
        <w:rPr>
          <w:color w:val="000000"/>
          <w:lang w:val="sr-Latn-CS"/>
        </w:rPr>
        <w:t xml:space="preserve"> ( </w:t>
      </w:r>
      <w:r w:rsidR="00B848D0">
        <w:rPr>
          <w:color w:val="000000"/>
          <w:lang w:val="sr-Latn-CS"/>
        </w:rPr>
        <w:t>дан</w:t>
      </w:r>
      <w:r w:rsidR="00B848D0" w:rsidRPr="000720BB">
        <w:rPr>
          <w:color w:val="000000"/>
          <w:lang w:val="sr-Latn-CS"/>
        </w:rPr>
        <w:t>,</w:t>
      </w:r>
      <w:r w:rsidR="00B848D0">
        <w:rPr>
          <w:color w:val="000000"/>
          <w:lang w:val="sr-Latn-CS"/>
        </w:rPr>
        <w:t>мјесец</w:t>
      </w:r>
      <w:r w:rsidR="00B848D0" w:rsidRPr="000720BB">
        <w:rPr>
          <w:color w:val="000000"/>
          <w:lang w:val="sr-Latn-CS"/>
        </w:rPr>
        <w:t>,</w:t>
      </w:r>
      <w:r w:rsidR="00B848D0">
        <w:rPr>
          <w:color w:val="000000"/>
          <w:lang w:val="sr-Latn-CS"/>
        </w:rPr>
        <w:t>година</w:t>
      </w:r>
      <w:r w:rsidR="00B848D0" w:rsidRPr="000720BB">
        <w:rPr>
          <w:color w:val="000000"/>
          <w:lang w:val="sr-Latn-CS"/>
        </w:rPr>
        <w:t>)</w:t>
      </w:r>
    </w:p>
    <w:p w:rsidR="00B848D0" w:rsidRPr="00B6031F" w:rsidRDefault="00B848D0" w:rsidP="00B848D0">
      <w:pPr>
        <w:rPr>
          <w:lang w:val="ru-RU"/>
        </w:rPr>
      </w:pPr>
      <w:r w:rsidRPr="000720BB">
        <w:rPr>
          <w:color w:val="000000"/>
          <w:lang w:val="sr-Latn-CS"/>
        </w:rPr>
        <w:t xml:space="preserve">                </w:t>
      </w:r>
      <w:r>
        <w:rPr>
          <w:color w:val="000000"/>
          <w:lang w:val="sr-Latn-CS"/>
        </w:rPr>
        <w:t xml:space="preserve">      </w:t>
      </w:r>
      <w:r w:rsidR="003B6B24">
        <w:rPr>
          <w:color w:val="000000"/>
          <w:lang w:val="sr-Cyrl-RS"/>
        </w:rPr>
        <w:t xml:space="preserve">  </w:t>
      </w:r>
      <w:r w:rsidR="00807CBD">
        <w:rPr>
          <w:color w:val="000000"/>
          <w:lang w:val="sr-Latn-CS"/>
        </w:rPr>
        <w:t xml:space="preserve"> 1</w:t>
      </w:r>
      <w:r w:rsidR="003A17BC">
        <w:rPr>
          <w:color w:val="000000"/>
          <w:lang w:val="sr-Cyrl-BA"/>
        </w:rPr>
        <w:t>1</w:t>
      </w:r>
      <w:r w:rsidR="00807CBD">
        <w:rPr>
          <w:color w:val="000000"/>
          <w:lang w:val="sr-Cyrl-BA"/>
        </w:rPr>
        <w:t>.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обрачуната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банковна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камата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за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период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за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који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се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тражи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регресирана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камата</w:t>
      </w:r>
      <w:r w:rsidRPr="000720BB">
        <w:rPr>
          <w:color w:val="000000"/>
          <w:lang w:val="sr-Latn-CS"/>
        </w:rPr>
        <w:t>.</w:t>
      </w:r>
    </w:p>
    <w:p w:rsidR="00B848D0" w:rsidRPr="00E032E1" w:rsidRDefault="00B848D0" w:rsidP="00B848D0">
      <w:pPr>
        <w:rPr>
          <w:lang w:val="ru-RU"/>
        </w:rPr>
      </w:pPr>
    </w:p>
    <w:p w:rsidR="00B848D0" w:rsidRPr="00B6031F" w:rsidRDefault="00B848D0" w:rsidP="00B848D0">
      <w:pPr>
        <w:rPr>
          <w:lang w:val="ru-RU"/>
        </w:rPr>
      </w:pPr>
      <w:r w:rsidRPr="000F19FB">
        <w:rPr>
          <w:lang w:val="ru-RU"/>
        </w:rPr>
        <w:t xml:space="preserve">  </w:t>
      </w:r>
      <w:r w:rsidR="006E20FA">
        <w:rPr>
          <w:lang w:val="ru-RU"/>
        </w:rPr>
        <w:t xml:space="preserve">   </w:t>
      </w:r>
      <w:r w:rsidRPr="00B6031F">
        <w:rPr>
          <w:lang w:val="ru-RU"/>
        </w:rPr>
        <w:t>Под пуном кривичном и материјалном одговорношћу тврдим да су тачни сви по</w:t>
      </w:r>
      <w:r>
        <w:rPr>
          <w:lang w:val="ru-RU"/>
        </w:rPr>
        <w:t>даци који су ун</w:t>
      </w:r>
      <w:r w:rsidR="00B1762E">
        <w:rPr>
          <w:lang w:val="ru-RU"/>
        </w:rPr>
        <w:t>иј</w:t>
      </w:r>
      <w:r>
        <w:rPr>
          <w:lang w:val="ru-RU"/>
        </w:rPr>
        <w:t>ети у ову спецификацију</w:t>
      </w:r>
      <w:r w:rsidRPr="00B6031F">
        <w:rPr>
          <w:lang w:val="ru-RU"/>
        </w:rPr>
        <w:t>.</w:t>
      </w:r>
    </w:p>
    <w:p w:rsidR="00B848D0" w:rsidRDefault="00B848D0" w:rsidP="00B848D0">
      <w:pPr>
        <w:rPr>
          <w:lang w:val="sr-Cyrl-BA"/>
        </w:rPr>
      </w:pPr>
      <w:r w:rsidRPr="00B6031F">
        <w:rPr>
          <w:lang w:val="ru-RU"/>
        </w:rPr>
        <w:t xml:space="preserve">     </w:t>
      </w:r>
    </w:p>
    <w:p w:rsidR="00B848D0" w:rsidRPr="00B848D0" w:rsidRDefault="00B848D0" w:rsidP="00B848D0">
      <w:pPr>
        <w:rPr>
          <w:lang w:val="ru-RU"/>
        </w:rPr>
      </w:pPr>
      <w:r w:rsidRPr="00B6031F">
        <w:rPr>
          <w:lang w:val="ru-RU"/>
        </w:rPr>
        <w:t xml:space="preserve">                               </w:t>
      </w:r>
      <w:r w:rsidR="000C44D7" w:rsidRPr="00B848D0">
        <w:rPr>
          <w:lang w:val="ru-RU"/>
        </w:rPr>
        <w:t>Мјесто и датум</w:t>
      </w:r>
      <w:r w:rsidRPr="00B6031F">
        <w:rPr>
          <w:lang w:val="ru-RU"/>
        </w:rPr>
        <w:t xml:space="preserve">                                                                                            </w:t>
      </w:r>
      <w:r w:rsidR="000C44D7">
        <w:rPr>
          <w:lang w:val="ru-RU"/>
        </w:rPr>
        <w:t>Печат и потпис овлашт</w:t>
      </w:r>
      <w:r w:rsidRPr="00B848D0">
        <w:rPr>
          <w:lang w:val="ru-RU"/>
        </w:rPr>
        <w:t>еног лица</w:t>
      </w:r>
    </w:p>
    <w:p w:rsidR="00D96FAF" w:rsidRDefault="000C44D7" w:rsidP="00B848D0">
      <w:pPr>
        <w:rPr>
          <w:lang w:val="ru-RU"/>
        </w:rPr>
      </w:pPr>
      <w:r>
        <w:rPr>
          <w:lang w:val="ru-RU"/>
        </w:rPr>
        <w:t xml:space="preserve">                    </w:t>
      </w:r>
      <w:r w:rsidR="00B848D0">
        <w:rPr>
          <w:lang w:val="sr-Cyrl-BA"/>
        </w:rPr>
        <w:t>___________</w:t>
      </w:r>
      <w:r w:rsidR="00DF3177">
        <w:rPr>
          <w:lang w:val="sr-Cyrl-BA"/>
        </w:rPr>
        <w:t xml:space="preserve">,  </w:t>
      </w:r>
      <w:r w:rsidR="00B848D0">
        <w:rPr>
          <w:lang w:val="sr-Cyrl-BA"/>
        </w:rPr>
        <w:t>_____________</w:t>
      </w:r>
      <w:r>
        <w:rPr>
          <w:lang w:val="sr-Cyrl-BA"/>
        </w:rPr>
        <w:t xml:space="preserve">                                         </w:t>
      </w:r>
      <w:r w:rsidR="002C6A45">
        <w:rPr>
          <w:lang w:val="sr-Cyrl-RS"/>
        </w:rPr>
        <w:t>М.П.</w:t>
      </w:r>
      <w:r>
        <w:rPr>
          <w:lang w:val="sr-Cyrl-BA"/>
        </w:rPr>
        <w:t xml:space="preserve">              </w:t>
      </w:r>
      <w:r w:rsidR="00B848D0">
        <w:rPr>
          <w:lang w:val="sr-Latn-BA"/>
        </w:rPr>
        <w:t xml:space="preserve">                        _____________________</w:t>
      </w:r>
      <w:r w:rsidR="00B848D0" w:rsidRPr="00B848D0">
        <w:rPr>
          <w:lang w:val="ru-RU"/>
        </w:rPr>
        <w:t xml:space="preserve">                                </w:t>
      </w:r>
    </w:p>
    <w:p w:rsidR="00B848D0" w:rsidRDefault="00B848D0" w:rsidP="00B848D0">
      <w:pPr>
        <w:jc w:val="center"/>
        <w:rPr>
          <w:b/>
          <w:lang w:val="sr-Cyrl-BA"/>
        </w:rPr>
        <w:sectPr w:rsidR="00B848D0" w:rsidSect="006F5C6C">
          <w:pgSz w:w="16834" w:h="11909" w:orient="landscape" w:code="9"/>
          <w:pgMar w:top="720" w:right="432" w:bottom="1440" w:left="432" w:header="720" w:footer="720" w:gutter="0"/>
          <w:cols w:space="720"/>
          <w:docGrid w:linePitch="78"/>
        </w:sectPr>
      </w:pPr>
    </w:p>
    <w:p w:rsidR="00B848D0" w:rsidRPr="00765EDC" w:rsidRDefault="00B848D0" w:rsidP="00B848D0">
      <w:pPr>
        <w:jc w:val="center"/>
        <w:rPr>
          <w:b/>
          <w:lang w:val="sr-Cyrl-BA"/>
        </w:rPr>
      </w:pPr>
    </w:p>
    <w:p w:rsidR="00B848D0" w:rsidRPr="00ED1749" w:rsidRDefault="00B848D0" w:rsidP="00B848D0">
      <w:pPr>
        <w:spacing w:line="360" w:lineRule="auto"/>
        <w:jc w:val="right"/>
        <w:rPr>
          <w:b/>
          <w:sz w:val="20"/>
          <w:szCs w:val="20"/>
          <w:lang w:val="ru-RU"/>
        </w:rPr>
      </w:pPr>
      <w:r w:rsidRPr="00BD196C">
        <w:rPr>
          <w:b/>
          <w:sz w:val="20"/>
          <w:szCs w:val="20"/>
          <w:lang w:val="sr-Cyrl-CS"/>
        </w:rPr>
        <w:t xml:space="preserve">Образац </w:t>
      </w:r>
      <w:r w:rsidRPr="00ED1749">
        <w:rPr>
          <w:b/>
          <w:sz w:val="20"/>
          <w:szCs w:val="20"/>
          <w:lang w:val="ru-RU"/>
        </w:rPr>
        <w:t xml:space="preserve"> </w:t>
      </w:r>
      <w:r w:rsidR="00C510E9">
        <w:rPr>
          <w:b/>
          <w:sz w:val="20"/>
          <w:szCs w:val="20"/>
          <w:lang w:val="sr-Cyrl-BA"/>
        </w:rPr>
        <w:t>ж</w:t>
      </w:r>
      <w:r w:rsidRPr="00ED1749">
        <w:rPr>
          <w:b/>
          <w:sz w:val="20"/>
          <w:szCs w:val="20"/>
          <w:lang w:val="ru-RU"/>
        </w:rPr>
        <w:t>.</w:t>
      </w:r>
    </w:p>
    <w:p w:rsidR="00B848D0" w:rsidRDefault="00B848D0" w:rsidP="00B848D0">
      <w:pPr>
        <w:spacing w:line="360" w:lineRule="auto"/>
        <w:rPr>
          <w:b/>
          <w:lang w:val="sr-Cyrl-CS"/>
        </w:rPr>
      </w:pPr>
    </w:p>
    <w:p w:rsidR="00B848D0" w:rsidRDefault="00B848D0" w:rsidP="00B848D0">
      <w:pPr>
        <w:spacing w:line="360" w:lineRule="auto"/>
        <w:rPr>
          <w:lang w:val="sr-Cyrl-CS"/>
        </w:rPr>
      </w:pPr>
      <w:r w:rsidRPr="005567A3">
        <w:rPr>
          <w:b/>
          <w:lang w:val="sr-Cyrl-CS"/>
        </w:rPr>
        <w:t>Име и презиме</w:t>
      </w:r>
      <w:r>
        <w:rPr>
          <w:b/>
          <w:lang w:val="sr-Latn-CS"/>
        </w:rPr>
        <w:t xml:space="preserve"> </w:t>
      </w:r>
      <w:r>
        <w:rPr>
          <w:b/>
          <w:lang w:val="sr-Cyrl-CS"/>
        </w:rPr>
        <w:t>/ назив правног лица</w:t>
      </w:r>
      <w:r w:rsidRPr="005567A3">
        <w:rPr>
          <w:lang w:val="sr-Cyrl-CS"/>
        </w:rPr>
        <w:t>:</w:t>
      </w:r>
      <w:r>
        <w:rPr>
          <w:lang w:val="sr-Cyrl-CS"/>
        </w:rPr>
        <w:t>______________________________________________</w:t>
      </w:r>
    </w:p>
    <w:p w:rsidR="00B848D0" w:rsidRPr="005567A3" w:rsidRDefault="00B848D0" w:rsidP="00B848D0">
      <w:pPr>
        <w:spacing w:line="360" w:lineRule="auto"/>
        <w:rPr>
          <w:lang w:val="sr-Cyrl-BA"/>
        </w:rPr>
      </w:pPr>
    </w:p>
    <w:tbl>
      <w:tblPr>
        <w:tblpPr w:leftFromText="180" w:rightFromText="180" w:vertAnchor="text" w:horzAnchor="page" w:tblpX="3100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420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B848D0" w:rsidRPr="00B16CB1">
        <w:trPr>
          <w:trHeight w:val="498"/>
        </w:trPr>
        <w:tc>
          <w:tcPr>
            <w:tcW w:w="420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0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421" w:type="dxa"/>
          </w:tcPr>
          <w:p w:rsidR="00B848D0" w:rsidRPr="00B16CB1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</w:tr>
    </w:tbl>
    <w:p w:rsidR="00B848D0" w:rsidRPr="00421543" w:rsidRDefault="00B848D0" w:rsidP="00B848D0">
      <w:pPr>
        <w:spacing w:line="360" w:lineRule="auto"/>
        <w:rPr>
          <w:b/>
          <w:lang w:val="ru-RU"/>
        </w:rPr>
      </w:pPr>
      <w:r w:rsidRPr="005567A3">
        <w:rPr>
          <w:b/>
          <w:lang w:val="sr-Cyrl-CS"/>
        </w:rPr>
        <w:t>ЈМБ</w:t>
      </w:r>
      <w:r>
        <w:rPr>
          <w:rFonts w:ascii="Arial" w:hAnsi="Arial" w:cs="Arial"/>
          <w:b/>
          <w:lang w:val="sr-Cyrl-CS"/>
        </w:rPr>
        <w:t>/</w:t>
      </w:r>
      <w:r>
        <w:rPr>
          <w:rFonts w:ascii="Arial" w:hAnsi="Arial" w:cs="Arial"/>
          <w:b/>
          <w:lang w:val="sr-Cyrl-BA"/>
        </w:rPr>
        <w:t>Ј</w:t>
      </w:r>
      <w:r>
        <w:rPr>
          <w:b/>
          <w:lang w:val="sr-Cyrl-CS"/>
        </w:rPr>
        <w:t>ИБ:</w:t>
      </w:r>
    </w:p>
    <w:p w:rsidR="00B848D0" w:rsidRDefault="00B848D0" w:rsidP="00B848D0">
      <w:pPr>
        <w:spacing w:line="360" w:lineRule="auto"/>
        <w:rPr>
          <w:b/>
          <w:lang w:val="sr-Latn-BA"/>
        </w:rPr>
      </w:pPr>
      <w:r>
        <w:rPr>
          <w:rFonts w:ascii="Arial" w:hAnsi="Arial" w:cs="Arial"/>
          <w:b/>
          <w:lang w:val="sr-Latn-BA"/>
        </w:rPr>
        <w:t xml:space="preserve">    </w:t>
      </w:r>
      <w:r>
        <w:rPr>
          <w:b/>
          <w:lang w:val="sr-Cyrl-CS"/>
        </w:rPr>
        <w:t xml:space="preserve"> </w:t>
      </w:r>
    </w:p>
    <w:tbl>
      <w:tblPr>
        <w:tblpPr w:leftFromText="180" w:rightFromText="180" w:vertAnchor="text" w:horzAnchor="page" w:tblpX="2644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6"/>
      </w:tblGrid>
      <w:tr w:rsidR="00B848D0" w:rsidRPr="00B16CB1">
        <w:trPr>
          <w:trHeight w:val="440"/>
        </w:trPr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5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  <w:tc>
          <w:tcPr>
            <w:tcW w:w="446" w:type="dxa"/>
          </w:tcPr>
          <w:p w:rsidR="00B848D0" w:rsidRPr="00B16CB1" w:rsidRDefault="00B848D0" w:rsidP="00B058AF">
            <w:pPr>
              <w:spacing w:line="360" w:lineRule="auto"/>
              <w:rPr>
                <w:lang w:val="sr-Cyrl-CS"/>
              </w:rPr>
            </w:pPr>
          </w:p>
        </w:tc>
      </w:tr>
    </w:tbl>
    <w:p w:rsidR="00B848D0" w:rsidRPr="00421543" w:rsidRDefault="00B848D0" w:rsidP="00B848D0">
      <w:pPr>
        <w:spacing w:line="360" w:lineRule="auto"/>
        <w:rPr>
          <w:b/>
          <w:lang w:val="ru-RU"/>
        </w:rPr>
      </w:pPr>
    </w:p>
    <w:p w:rsidR="00B848D0" w:rsidRPr="00421543" w:rsidRDefault="00B848D0" w:rsidP="00B848D0">
      <w:pPr>
        <w:spacing w:line="360" w:lineRule="auto"/>
        <w:rPr>
          <w:lang w:val="sr-Cyrl-CS"/>
        </w:rPr>
      </w:pPr>
      <w:r w:rsidRPr="00421543">
        <w:rPr>
          <w:b/>
          <w:lang w:val="sr-Cyrl-CS"/>
        </w:rPr>
        <w:t>РБПГ</w:t>
      </w:r>
      <w:r>
        <w:rPr>
          <w:lang w:val="sr-Cyrl-CS"/>
        </w:rPr>
        <w:t xml:space="preserve">:           </w:t>
      </w:r>
    </w:p>
    <w:p w:rsidR="00B848D0" w:rsidRDefault="00B848D0" w:rsidP="00B848D0">
      <w:pPr>
        <w:spacing w:line="360" w:lineRule="auto"/>
        <w:rPr>
          <w:b/>
          <w:lang w:val="sr-Cyrl-CS"/>
        </w:rPr>
      </w:pPr>
    </w:p>
    <w:p w:rsidR="00B848D0" w:rsidRDefault="00B848D0" w:rsidP="00B848D0">
      <w:pPr>
        <w:spacing w:line="360" w:lineRule="auto"/>
        <w:rPr>
          <w:b/>
          <w:lang w:val="sr-Cyrl-CS"/>
        </w:rPr>
      </w:pPr>
      <w:r>
        <w:rPr>
          <w:b/>
          <w:lang w:val="sr-Cyrl-CS"/>
        </w:rPr>
        <w:t>Адреса пребивалишта/сједиште правног лица:______________________________________</w:t>
      </w:r>
    </w:p>
    <w:p w:rsidR="00A24F49" w:rsidRDefault="00A24F49" w:rsidP="00B848D0">
      <w:pPr>
        <w:spacing w:line="360" w:lineRule="auto"/>
        <w:rPr>
          <w:b/>
          <w:lang w:val="sr-Cyrl-CS"/>
        </w:rPr>
      </w:pPr>
      <w:r>
        <w:rPr>
          <w:b/>
          <w:lang w:val="sr-Cyrl-CS"/>
        </w:rPr>
        <w:t>Град</w:t>
      </w:r>
      <w:r w:rsidR="00B848D0" w:rsidRPr="005567A3">
        <w:rPr>
          <w:b/>
          <w:lang w:val="sr-Cyrl-CS"/>
        </w:rPr>
        <w:t>:</w:t>
      </w:r>
      <w:r>
        <w:rPr>
          <w:b/>
          <w:lang w:val="sr-Cyrl-CS"/>
        </w:rPr>
        <w:t xml:space="preserve">   БИЈЕЉИНА</w:t>
      </w:r>
    </w:p>
    <w:p w:rsidR="00B848D0" w:rsidRDefault="00B848D0" w:rsidP="00B848D0">
      <w:pPr>
        <w:spacing w:line="360" w:lineRule="auto"/>
        <w:rPr>
          <w:b/>
          <w:lang w:val="sr-Cyrl-CS"/>
        </w:rPr>
      </w:pPr>
      <w:r>
        <w:rPr>
          <w:b/>
          <w:lang w:val="sr-Cyrl-CS"/>
        </w:rPr>
        <w:t>Телефон:____________________________________________</w:t>
      </w:r>
    </w:p>
    <w:tbl>
      <w:tblPr>
        <w:tblpPr w:leftFromText="180" w:rightFromText="180" w:vertAnchor="text" w:horzAnchor="page" w:tblpX="3271" w:tblpY="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B848D0" w:rsidRPr="004C23C0">
        <w:trPr>
          <w:trHeight w:val="216"/>
        </w:trPr>
        <w:tc>
          <w:tcPr>
            <w:tcW w:w="396" w:type="dxa"/>
          </w:tcPr>
          <w:p w:rsidR="00B848D0" w:rsidRPr="004C23C0" w:rsidRDefault="00B848D0" w:rsidP="00B058AF">
            <w:pPr>
              <w:spacing w:line="360" w:lineRule="auto"/>
              <w:ind w:left="-2790" w:firstLine="2790"/>
              <w:rPr>
                <w:b/>
                <w:lang w:val="ru-RU"/>
              </w:rPr>
            </w:pPr>
          </w:p>
        </w:tc>
        <w:tc>
          <w:tcPr>
            <w:tcW w:w="396" w:type="dxa"/>
          </w:tcPr>
          <w:p w:rsidR="00B848D0" w:rsidRPr="004C23C0" w:rsidRDefault="00B848D0" w:rsidP="00B058A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B848D0" w:rsidRPr="004C23C0" w:rsidRDefault="00B848D0" w:rsidP="00B058AF">
            <w:pPr>
              <w:spacing w:line="360" w:lineRule="auto"/>
              <w:jc w:val="center"/>
              <w:rPr>
                <w:b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B848D0" w:rsidRPr="004C23C0" w:rsidRDefault="00B848D0" w:rsidP="00B058AF">
            <w:pPr>
              <w:spacing w:line="360" w:lineRule="auto"/>
              <w:jc w:val="center"/>
              <w:rPr>
                <w:b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B848D0" w:rsidRPr="004C23C0" w:rsidRDefault="00B848D0" w:rsidP="00B058AF">
            <w:pPr>
              <w:spacing w:line="360" w:lineRule="auto"/>
              <w:jc w:val="center"/>
              <w:rPr>
                <w:b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B848D0" w:rsidRPr="004C23C0" w:rsidRDefault="00B848D0" w:rsidP="00B058AF">
            <w:pPr>
              <w:spacing w:line="360" w:lineRule="auto"/>
              <w:jc w:val="center"/>
              <w:rPr>
                <w:b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B848D0" w:rsidRPr="004C23C0" w:rsidRDefault="00B848D0" w:rsidP="00B058AF">
            <w:pPr>
              <w:spacing w:line="360" w:lineRule="auto"/>
              <w:jc w:val="center"/>
              <w:rPr>
                <w:b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B848D0" w:rsidRPr="004C23C0" w:rsidRDefault="00B848D0" w:rsidP="00B058AF">
            <w:pPr>
              <w:spacing w:line="360" w:lineRule="auto"/>
              <w:jc w:val="center"/>
              <w:rPr>
                <w:b/>
                <w:lang w:val="ru-RU"/>
              </w:rPr>
            </w:pPr>
          </w:p>
        </w:tc>
      </w:tr>
    </w:tbl>
    <w:p w:rsidR="00B848D0" w:rsidRPr="00AF1EC2" w:rsidRDefault="00B848D0" w:rsidP="00B848D0">
      <w:pPr>
        <w:spacing w:line="360" w:lineRule="auto"/>
        <w:rPr>
          <w:b/>
          <w:lang w:val="ru-RU"/>
        </w:rPr>
      </w:pPr>
      <w:r>
        <w:rPr>
          <w:b/>
          <w:lang w:val="sr-Cyrl-CS"/>
        </w:rPr>
        <w:t xml:space="preserve">              </w:t>
      </w:r>
    </w:p>
    <w:p w:rsidR="00B848D0" w:rsidRDefault="00B848D0" w:rsidP="00B848D0">
      <w:pPr>
        <w:spacing w:line="360" w:lineRule="auto"/>
        <w:rPr>
          <w:b/>
          <w:lang w:val="sr-Cyrl-CS"/>
        </w:rPr>
      </w:pPr>
      <w:r>
        <w:rPr>
          <w:b/>
          <w:lang w:val="sr-Cyrl-CS"/>
        </w:rPr>
        <w:t>Датум:</w:t>
      </w:r>
    </w:p>
    <w:p w:rsidR="00B848D0" w:rsidRPr="00FF3234" w:rsidRDefault="00B848D0" w:rsidP="00B848D0">
      <w:pPr>
        <w:jc w:val="center"/>
        <w:rPr>
          <w:b/>
          <w:sz w:val="32"/>
          <w:szCs w:val="32"/>
          <w:lang w:val="sr-Latn-RS"/>
        </w:rPr>
      </w:pPr>
    </w:p>
    <w:p w:rsidR="00B848D0" w:rsidRDefault="00B848D0" w:rsidP="00B848D0">
      <w:pPr>
        <w:jc w:val="center"/>
        <w:rPr>
          <w:b/>
          <w:sz w:val="32"/>
          <w:szCs w:val="32"/>
          <w:lang w:val="sr-Cyrl-BA"/>
        </w:rPr>
      </w:pPr>
    </w:p>
    <w:p w:rsidR="00B848D0" w:rsidRPr="00E128CA" w:rsidRDefault="00B848D0" w:rsidP="00B848D0">
      <w:pPr>
        <w:jc w:val="center"/>
        <w:rPr>
          <w:b/>
          <w:sz w:val="36"/>
          <w:szCs w:val="36"/>
          <w:lang w:val="sr-Cyrl-BA"/>
        </w:rPr>
      </w:pPr>
      <w:r w:rsidRPr="00E128CA">
        <w:rPr>
          <w:b/>
          <w:sz w:val="36"/>
          <w:szCs w:val="36"/>
          <w:lang w:val="sr-Cyrl-BA"/>
        </w:rPr>
        <w:t>И З Ј А В А</w:t>
      </w:r>
    </w:p>
    <w:p w:rsidR="00B848D0" w:rsidRPr="00B301B3" w:rsidRDefault="00B848D0" w:rsidP="00B848D0">
      <w:pPr>
        <w:jc w:val="center"/>
        <w:rPr>
          <w:b/>
          <w:lang w:val="sr-Cyrl-CS"/>
        </w:rPr>
      </w:pPr>
    </w:p>
    <w:p w:rsidR="00B848D0" w:rsidRPr="005C2792" w:rsidRDefault="00B848D0" w:rsidP="00B848D0">
      <w:pPr>
        <w:rPr>
          <w:lang w:val="sr-Cyrl-BA"/>
        </w:rPr>
      </w:pPr>
      <w:r w:rsidRPr="005C2792">
        <w:t>Ja</w:t>
      </w:r>
      <w:r w:rsidRPr="00B6031F">
        <w:rPr>
          <w:lang w:val="ru-RU"/>
        </w:rPr>
        <w:t xml:space="preserve"> , __________________________,</w:t>
      </w:r>
      <w:r w:rsidRPr="005C2792">
        <w:rPr>
          <w:lang w:val="sr-Cyrl-BA"/>
        </w:rPr>
        <w:t xml:space="preserve">  под пуном материјалном и кривичном </w:t>
      </w:r>
    </w:p>
    <w:p w:rsidR="00B848D0" w:rsidRPr="005C2792" w:rsidRDefault="00B848D0" w:rsidP="00B848D0">
      <w:pPr>
        <w:rPr>
          <w:lang w:val="sr-Cyrl-BA"/>
        </w:rPr>
      </w:pPr>
      <w:r w:rsidRPr="005C2792">
        <w:rPr>
          <w:lang w:val="sr-Cyrl-BA"/>
        </w:rPr>
        <w:t xml:space="preserve">                     </w:t>
      </w:r>
      <w:r w:rsidRPr="005C2792">
        <w:rPr>
          <w:vertAlign w:val="superscript"/>
          <w:lang w:val="sr-Cyrl-BA"/>
        </w:rPr>
        <w:t xml:space="preserve"> (име</w:t>
      </w:r>
      <w:r>
        <w:rPr>
          <w:vertAlign w:val="superscript"/>
          <w:lang w:val="sr-Cyrl-BA"/>
        </w:rPr>
        <w:t xml:space="preserve"> </w:t>
      </w:r>
      <w:r w:rsidRPr="005C2792">
        <w:rPr>
          <w:vertAlign w:val="superscript"/>
          <w:lang w:val="sr-Cyrl-BA"/>
        </w:rPr>
        <w:t>и</w:t>
      </w:r>
      <w:r>
        <w:rPr>
          <w:vertAlign w:val="superscript"/>
          <w:lang w:val="sr-Cyrl-BA"/>
        </w:rPr>
        <w:t xml:space="preserve"> </w:t>
      </w:r>
      <w:r w:rsidRPr="005C2792">
        <w:rPr>
          <w:vertAlign w:val="superscript"/>
          <w:lang w:val="sr-Cyrl-BA"/>
        </w:rPr>
        <w:t xml:space="preserve"> презиме)</w:t>
      </w:r>
    </w:p>
    <w:p w:rsidR="00B848D0" w:rsidRPr="005C2792" w:rsidRDefault="00B848D0" w:rsidP="00B848D0">
      <w:pPr>
        <w:rPr>
          <w:lang w:val="sr-Cyrl-BA"/>
        </w:rPr>
      </w:pPr>
      <w:r w:rsidRPr="005C2792">
        <w:rPr>
          <w:lang w:val="sr-Cyrl-BA"/>
        </w:rPr>
        <w:t>одговорношћу тврдим да :     _________________________________________</w:t>
      </w:r>
    </w:p>
    <w:p w:rsidR="00B848D0" w:rsidRDefault="00B848D0" w:rsidP="00B848D0">
      <w:pPr>
        <w:rPr>
          <w:b/>
          <w:sz w:val="28"/>
          <w:szCs w:val="28"/>
          <w:lang w:val="sr-Cyrl-BA"/>
        </w:rPr>
      </w:pPr>
    </w:p>
    <w:p w:rsidR="00B848D0" w:rsidRDefault="00B848D0" w:rsidP="00B848D0">
      <w:pPr>
        <w:rPr>
          <w:b/>
          <w:sz w:val="28"/>
          <w:szCs w:val="28"/>
          <w:vertAlign w:val="superscript"/>
          <w:lang w:val="sr-Cyrl-BA"/>
        </w:rPr>
      </w:pPr>
      <w:r>
        <w:rPr>
          <w:b/>
          <w:sz w:val="28"/>
          <w:szCs w:val="28"/>
          <w:vertAlign w:val="superscript"/>
          <w:lang w:val="sr-Cyrl-BA"/>
        </w:rPr>
        <w:t>____________________________________________________________________________________________________________</w:t>
      </w:r>
    </w:p>
    <w:p w:rsidR="00B848D0" w:rsidRDefault="00B848D0" w:rsidP="00B848D0">
      <w:pPr>
        <w:rPr>
          <w:b/>
          <w:sz w:val="28"/>
          <w:szCs w:val="28"/>
          <w:vertAlign w:val="superscript"/>
          <w:lang w:val="sr-Cyrl-BA"/>
        </w:rPr>
      </w:pPr>
    </w:p>
    <w:p w:rsidR="00B848D0" w:rsidRDefault="00B848D0" w:rsidP="00B848D0">
      <w:pPr>
        <w:rPr>
          <w:b/>
          <w:sz w:val="28"/>
          <w:szCs w:val="28"/>
          <w:vertAlign w:val="superscript"/>
          <w:lang w:val="sr-Cyrl-BA"/>
        </w:rPr>
      </w:pPr>
      <w:r>
        <w:rPr>
          <w:b/>
          <w:sz w:val="28"/>
          <w:szCs w:val="28"/>
          <w:vertAlign w:val="superscript"/>
          <w:lang w:val="sr-Cyrl-BA"/>
        </w:rPr>
        <w:t>___________________________________________________________________________________________________________</w:t>
      </w:r>
    </w:p>
    <w:p w:rsidR="00B848D0" w:rsidRDefault="00B848D0" w:rsidP="00B848D0">
      <w:pPr>
        <w:rPr>
          <w:b/>
          <w:sz w:val="28"/>
          <w:szCs w:val="28"/>
          <w:vertAlign w:val="superscript"/>
          <w:lang w:val="sr-Cyrl-BA"/>
        </w:rPr>
      </w:pPr>
    </w:p>
    <w:p w:rsidR="00B848D0" w:rsidRPr="005C2792" w:rsidRDefault="00B848D0" w:rsidP="00B848D0">
      <w:pPr>
        <w:rPr>
          <w:b/>
          <w:sz w:val="28"/>
          <w:szCs w:val="28"/>
          <w:lang w:val="sr-Cyrl-BA"/>
        </w:rPr>
      </w:pPr>
      <w:r>
        <w:rPr>
          <w:b/>
          <w:sz w:val="28"/>
          <w:szCs w:val="28"/>
          <w:vertAlign w:val="superscript"/>
          <w:lang w:val="sr-Cyrl-BA"/>
        </w:rPr>
        <w:t>__________________________________________________________________________________________________</w:t>
      </w:r>
      <w:r w:rsidRPr="00ED1749">
        <w:rPr>
          <w:b/>
          <w:sz w:val="28"/>
          <w:szCs w:val="28"/>
          <w:lang w:val="sr-Cyrl-BA"/>
        </w:rPr>
        <w:t>.</w:t>
      </w:r>
    </w:p>
    <w:p w:rsidR="00B848D0" w:rsidRPr="005C2792" w:rsidRDefault="00B848D0" w:rsidP="00B848D0">
      <w:pPr>
        <w:rPr>
          <w:sz w:val="28"/>
          <w:szCs w:val="28"/>
          <w:vertAlign w:val="superscript"/>
          <w:lang w:val="sr-Cyrl-CS"/>
        </w:rPr>
      </w:pPr>
      <w:r w:rsidRPr="005C2792">
        <w:rPr>
          <w:sz w:val="28"/>
          <w:szCs w:val="28"/>
          <w:vertAlign w:val="superscript"/>
          <w:lang w:val="sr-Cyrl-CS"/>
        </w:rPr>
        <w:t xml:space="preserve">                                                                                       (сврха због које се даје изјава)</w:t>
      </w:r>
    </w:p>
    <w:p w:rsidR="006C6DF3" w:rsidRDefault="006C6DF3" w:rsidP="00B848D0">
      <w:pPr>
        <w:jc w:val="both"/>
        <w:rPr>
          <w:lang w:val="sr-Latn-RS"/>
        </w:rPr>
      </w:pPr>
      <w:r>
        <w:rPr>
          <w:lang w:val="sr-Cyrl-RS"/>
        </w:rPr>
        <w:t>Изјављујем да су наведени подаци тачни и да ће средства бити утошена у складу са намјеном.</w:t>
      </w:r>
      <w:r w:rsidR="00B848D0">
        <w:rPr>
          <w:lang w:val="sr-Cyrl-BA"/>
        </w:rPr>
        <w:t xml:space="preserve">            </w:t>
      </w:r>
    </w:p>
    <w:p w:rsidR="006C6DF3" w:rsidRDefault="006C6DF3" w:rsidP="00B848D0">
      <w:pPr>
        <w:jc w:val="both"/>
        <w:rPr>
          <w:lang w:val="sr-Latn-RS"/>
        </w:rPr>
      </w:pPr>
    </w:p>
    <w:p w:rsidR="00B848D0" w:rsidRPr="00353384" w:rsidRDefault="006C6DF3" w:rsidP="00994504">
      <w:pPr>
        <w:jc w:val="both"/>
        <w:rPr>
          <w:lang w:val="sr-Cyrl-CS"/>
        </w:rPr>
      </w:pPr>
      <w:r w:rsidRPr="00353384">
        <w:rPr>
          <w:lang w:val="sr-Cyrl-BA"/>
        </w:rPr>
        <w:t>Изјаву</w:t>
      </w:r>
      <w:r w:rsidR="00B848D0" w:rsidRPr="00353384">
        <w:rPr>
          <w:lang w:val="sr-Cyrl-BA"/>
        </w:rPr>
        <w:t xml:space="preserve"> даје</w:t>
      </w:r>
      <w:r w:rsidRPr="00353384">
        <w:rPr>
          <w:lang w:val="sr-Cyrl-BA"/>
        </w:rPr>
        <w:t>м</w:t>
      </w:r>
      <w:r w:rsidR="00B848D0" w:rsidRPr="00353384">
        <w:rPr>
          <w:lang w:val="sr-Cyrl-BA"/>
        </w:rPr>
        <w:t xml:space="preserve"> у сврху остваривања права </w:t>
      </w:r>
      <w:r w:rsidR="00B848D0" w:rsidRPr="00353384">
        <w:rPr>
          <w:lang w:val="sr-Cyrl-CS"/>
        </w:rPr>
        <w:t xml:space="preserve"> на</w:t>
      </w:r>
      <w:r w:rsidRPr="00353384">
        <w:rPr>
          <w:lang w:val="sr-Cyrl-CS"/>
        </w:rPr>
        <w:t xml:space="preserve"> подстицајна </w:t>
      </w:r>
      <w:r w:rsidR="00B848D0" w:rsidRPr="00353384">
        <w:rPr>
          <w:lang w:val="ru-RU"/>
        </w:rPr>
        <w:t xml:space="preserve">средства Аграрног фонда </w:t>
      </w:r>
      <w:r w:rsidR="00FE7CDC" w:rsidRPr="00353384">
        <w:rPr>
          <w:lang w:val="ru-RU"/>
        </w:rPr>
        <w:t>града</w:t>
      </w:r>
      <w:r w:rsidR="00B848D0" w:rsidRPr="00353384">
        <w:rPr>
          <w:lang w:val="ru-RU"/>
        </w:rPr>
        <w:t xml:space="preserve"> Бијељина</w:t>
      </w:r>
      <w:r w:rsidR="00496D42">
        <w:rPr>
          <w:lang w:val="sr-Cyrl-CS"/>
        </w:rPr>
        <w:t xml:space="preserve"> у 2020</w:t>
      </w:r>
      <w:r w:rsidR="00B848D0" w:rsidRPr="00353384">
        <w:rPr>
          <w:lang w:val="sr-Cyrl-CS"/>
        </w:rPr>
        <w:t>.</w:t>
      </w:r>
      <w:r w:rsidR="00B848D0" w:rsidRPr="00353384">
        <w:rPr>
          <w:lang w:val="ru-RU"/>
        </w:rPr>
        <w:t xml:space="preserve"> </w:t>
      </w:r>
      <w:r w:rsidR="00B848D0" w:rsidRPr="00353384">
        <w:rPr>
          <w:lang w:val="sr-Cyrl-BA"/>
        </w:rPr>
        <w:t>години, по  Правилнику о начину и условима подстицаја у п</w:t>
      </w:r>
      <w:r w:rsidR="00496D42">
        <w:rPr>
          <w:lang w:val="sr-Cyrl-BA"/>
        </w:rPr>
        <w:t>ољопривредној производњи за 2020</w:t>
      </w:r>
      <w:r w:rsidR="00B848D0" w:rsidRPr="00353384">
        <w:rPr>
          <w:lang w:val="sr-Cyrl-BA"/>
        </w:rPr>
        <w:t>.годину.</w:t>
      </w:r>
    </w:p>
    <w:p w:rsidR="00B848D0" w:rsidRPr="00AF1EC2" w:rsidRDefault="00B848D0" w:rsidP="00B848D0">
      <w:pPr>
        <w:ind w:left="360"/>
        <w:jc w:val="both"/>
        <w:rPr>
          <w:lang w:val="sr-Cyrl-CS"/>
        </w:rPr>
      </w:pPr>
    </w:p>
    <w:p w:rsidR="00B848D0" w:rsidRDefault="00B848D0" w:rsidP="00B848D0">
      <w:pPr>
        <w:jc w:val="both"/>
        <w:rPr>
          <w:b/>
          <w:sz w:val="28"/>
          <w:szCs w:val="28"/>
          <w:lang w:val="sr-Cyrl-BA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</w:t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  <w:t>____________________________</w:t>
      </w:r>
      <w:r>
        <w:rPr>
          <w:b/>
          <w:sz w:val="28"/>
          <w:szCs w:val="28"/>
          <w:lang w:val="sr-Cyrl-BA"/>
        </w:rPr>
        <w:t xml:space="preserve">                                                             </w:t>
      </w:r>
      <w:r>
        <w:rPr>
          <w:b/>
          <w:sz w:val="28"/>
          <w:szCs w:val="28"/>
          <w:lang w:val="sr-Cyrl-CS"/>
        </w:rPr>
        <w:t xml:space="preserve">            </w:t>
      </w:r>
    </w:p>
    <w:p w:rsidR="00B848D0" w:rsidRDefault="00B848D0" w:rsidP="00B848D0">
      <w:pPr>
        <w:jc w:val="center"/>
        <w:rPr>
          <w:sz w:val="28"/>
          <w:szCs w:val="28"/>
          <w:lang w:val="sr-Cyrl-BA"/>
        </w:rPr>
      </w:pPr>
      <w:r w:rsidRPr="005B3EFC">
        <w:rPr>
          <w:sz w:val="28"/>
          <w:szCs w:val="28"/>
          <w:lang w:val="sr-Cyrl-BA"/>
        </w:rPr>
        <w:t xml:space="preserve">                                                        </w:t>
      </w:r>
      <w:r>
        <w:rPr>
          <w:sz w:val="28"/>
          <w:szCs w:val="28"/>
          <w:lang w:val="sr-Cyrl-BA"/>
        </w:rPr>
        <w:t xml:space="preserve">     (  с.р.   </w:t>
      </w:r>
      <w:r w:rsidRPr="005B3EFC">
        <w:rPr>
          <w:sz w:val="28"/>
          <w:szCs w:val="28"/>
          <w:lang w:val="sr-Cyrl-BA"/>
        </w:rPr>
        <w:t>потпис)</w:t>
      </w:r>
    </w:p>
    <w:p w:rsidR="00B848D0" w:rsidRDefault="00B848D0" w:rsidP="00B848D0">
      <w:pPr>
        <w:rPr>
          <w:sz w:val="28"/>
          <w:szCs w:val="28"/>
          <w:lang w:val="sr-Cyrl-BA"/>
        </w:rPr>
      </w:pPr>
    </w:p>
    <w:p w:rsidR="00E4563E" w:rsidRDefault="00B848D0" w:rsidP="000F77D4">
      <w:pPr>
        <w:rPr>
          <w:rFonts w:cs="Tahoma"/>
          <w:lang w:val="sr-Cyrl-RS"/>
        </w:rPr>
        <w:sectPr w:rsidR="00E4563E" w:rsidSect="00D852C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pgSz w:w="11909" w:h="16834" w:code="9"/>
          <w:pgMar w:top="431" w:right="720" w:bottom="431" w:left="1440" w:header="720" w:footer="720" w:gutter="0"/>
          <w:cols w:space="720"/>
          <w:docGrid w:linePitch="326"/>
        </w:sectPr>
      </w:pPr>
      <w:r w:rsidRPr="00DE396F">
        <w:rPr>
          <w:b/>
          <w:u w:val="single"/>
          <w:lang w:val="sr-Cyrl-BA"/>
        </w:rPr>
        <w:t>Напомена:</w:t>
      </w:r>
      <w:r w:rsidRPr="008843D8">
        <w:rPr>
          <w:b/>
          <w:lang w:val="sr-Cyrl-BA"/>
        </w:rPr>
        <w:t xml:space="preserve">  Уколико потписник изјаве наведе нетачне податке </w:t>
      </w:r>
      <w:r>
        <w:rPr>
          <w:b/>
          <w:lang w:val="sr-Cyrl-CS"/>
        </w:rPr>
        <w:t>по П</w:t>
      </w:r>
      <w:r w:rsidRPr="008843D8">
        <w:rPr>
          <w:b/>
          <w:lang w:val="sr-Cyrl-BA"/>
        </w:rPr>
        <w:t>равилнику</w:t>
      </w:r>
      <w:r>
        <w:rPr>
          <w:b/>
          <w:lang w:val="sr-Cyrl-CS"/>
        </w:rPr>
        <w:t xml:space="preserve"> о начину и условима подстицаја у </w:t>
      </w:r>
      <w:r w:rsidR="00496D42">
        <w:rPr>
          <w:b/>
          <w:lang w:val="sr-Cyrl-CS"/>
        </w:rPr>
        <w:t>пољопривредној производњи за 2020</w:t>
      </w:r>
      <w:r>
        <w:rPr>
          <w:b/>
          <w:lang w:val="sr-Cyrl-CS"/>
        </w:rPr>
        <w:t xml:space="preserve">.годину </w:t>
      </w:r>
      <w:r>
        <w:rPr>
          <w:b/>
          <w:lang w:val="sr-Cyrl-BA"/>
        </w:rPr>
        <w:t xml:space="preserve"> </w:t>
      </w:r>
      <w:r w:rsidRPr="00ED1749">
        <w:rPr>
          <w:b/>
          <w:lang w:val="ru-RU"/>
        </w:rPr>
        <w:t>биће</w:t>
      </w:r>
      <w:r>
        <w:rPr>
          <w:b/>
          <w:lang w:val="sr-Cyrl-BA"/>
        </w:rPr>
        <w:t xml:space="preserve"> </w:t>
      </w:r>
      <w:r w:rsidRPr="008843D8">
        <w:rPr>
          <w:b/>
          <w:lang w:val="sr-Cyrl-BA"/>
        </w:rPr>
        <w:t xml:space="preserve">искључен из свих подстицаја у наредне </w:t>
      </w:r>
      <w:r>
        <w:rPr>
          <w:b/>
          <w:lang w:val="sr-Cyrl-CS"/>
        </w:rPr>
        <w:t>три</w:t>
      </w:r>
      <w:r w:rsidR="00730D7E">
        <w:rPr>
          <w:b/>
          <w:lang w:val="sr-Latn-RS"/>
        </w:rPr>
        <w:t xml:space="preserve"> </w:t>
      </w:r>
      <w:r w:rsidRPr="008843D8">
        <w:rPr>
          <w:b/>
          <w:lang w:val="sr-Cyrl-BA"/>
        </w:rPr>
        <w:t>годин</w:t>
      </w:r>
      <w:r w:rsidR="00D852C0">
        <w:rPr>
          <w:b/>
          <w:lang w:val="sr-Cyrl-RS"/>
        </w:rPr>
        <w:t>е.</w:t>
      </w:r>
    </w:p>
    <w:p w:rsidR="000F77D4" w:rsidRPr="000F77D4" w:rsidRDefault="00AF1F2D" w:rsidP="000F77D4">
      <w:pPr>
        <w:rPr>
          <w:rFonts w:cs="Tahoma"/>
          <w:lang w:val="sr-Cyrl-CS"/>
        </w:rPr>
      </w:pPr>
      <w:r>
        <w:rPr>
          <w:rFonts w:cs="Tahoma"/>
          <w:lang w:val="sr-Cyrl-RS"/>
        </w:rPr>
        <w:lastRenderedPageBreak/>
        <w:t>РЕПУ</w:t>
      </w:r>
      <w:r w:rsidR="000F77D4" w:rsidRPr="000F77D4">
        <w:rPr>
          <w:rFonts w:cs="Tahoma"/>
        </w:rPr>
        <w:t xml:space="preserve">БЛИКА СРПСКА                                                                                          </w:t>
      </w:r>
      <w:r w:rsidR="000F77D4" w:rsidRPr="000F77D4">
        <w:rPr>
          <w:rFonts w:cs="Tahoma"/>
          <w:b/>
          <w:sz w:val="20"/>
          <w:szCs w:val="20"/>
          <w:lang w:val="sr-Cyrl-CS"/>
        </w:rPr>
        <w:t>Образац пп</w:t>
      </w:r>
    </w:p>
    <w:p w:rsidR="000F77D4" w:rsidRPr="000F77D4" w:rsidRDefault="000F77D4" w:rsidP="000F77D4">
      <w:pPr>
        <w:rPr>
          <w:lang w:val="sr-Cyrl-CS"/>
        </w:rPr>
      </w:pPr>
      <w:r w:rsidRPr="000F77D4">
        <w:rPr>
          <w:lang w:val="sr-Cyrl-CS"/>
        </w:rPr>
        <w:t>ГРАД БИЈЕЉИНА</w:t>
      </w:r>
    </w:p>
    <w:p w:rsidR="000F77D4" w:rsidRPr="000F77D4" w:rsidRDefault="000F77D4" w:rsidP="000F77D4">
      <w:r w:rsidRPr="000F77D4">
        <w:rPr>
          <w:lang w:val="sr-Cyrl-CS"/>
        </w:rPr>
        <w:t>ГРАДО</w:t>
      </w:r>
      <w:r w:rsidRPr="000F77D4">
        <w:t>НАЧЕЛНИК</w:t>
      </w:r>
    </w:p>
    <w:p w:rsidR="000F77D4" w:rsidRPr="000F77D4" w:rsidRDefault="000F77D4" w:rsidP="000F77D4">
      <w:pPr>
        <w:rPr>
          <w:lang w:val="sr-Cyrl-CS"/>
        </w:rPr>
      </w:pPr>
      <w:r w:rsidRPr="000F77D4">
        <w:rPr>
          <w:lang w:val="sr-Cyrl-CS"/>
        </w:rPr>
        <w:t>ГРАДСКА УПРАВА ГРАДА БИЈЕЉИНА</w:t>
      </w:r>
    </w:p>
    <w:p w:rsidR="000F77D4" w:rsidRPr="000F77D4" w:rsidRDefault="000F77D4" w:rsidP="000F77D4">
      <w:pPr>
        <w:rPr>
          <w:sz w:val="22"/>
          <w:szCs w:val="22"/>
          <w:lang w:val="sr-Latn-BA"/>
        </w:rPr>
      </w:pPr>
      <w:r w:rsidRPr="000F77D4">
        <w:t>Одјељење за пољопривреду</w:t>
      </w:r>
    </w:p>
    <w:p w:rsidR="000F77D4" w:rsidRPr="000F77D4" w:rsidRDefault="000F77D4" w:rsidP="000F77D4">
      <w:pPr>
        <w:rPr>
          <w:lang w:val="sr-Cyrl-BA"/>
        </w:rPr>
      </w:pPr>
    </w:p>
    <w:p w:rsidR="000F77D4" w:rsidRPr="000F77D4" w:rsidRDefault="000F77D4" w:rsidP="000F77D4">
      <w:pPr>
        <w:rPr>
          <w:lang w:val="sr-Latn-BA"/>
        </w:rPr>
      </w:pPr>
      <w:r w:rsidRPr="000F77D4">
        <w:rPr>
          <w:lang w:val="sr-Latn-BA"/>
        </w:rPr>
        <w:t>Предмет:</w:t>
      </w:r>
    </w:p>
    <w:p w:rsidR="000F77D4" w:rsidRPr="000F77D4" w:rsidRDefault="000F77D4" w:rsidP="000F77D4">
      <w:pPr>
        <w:rPr>
          <w:lang w:val="sr-Cyrl-RS"/>
        </w:rPr>
      </w:pPr>
      <w:r w:rsidRPr="000F77D4">
        <w:rPr>
          <w:lang w:val="sr-Latn-BA"/>
        </w:rPr>
        <w:t>ЗАХТЈЕВ ЗА ОСТВАРИВАЊЕ ПОДСТИЦАЈА У ПОЉОПРИВРЕДИ – ФИЗИЧКА ЛИЦА</w:t>
      </w:r>
    </w:p>
    <w:p w:rsidR="000F77D4" w:rsidRPr="000F77D4" w:rsidRDefault="000F77D4" w:rsidP="000F77D4">
      <w:pPr>
        <w:rPr>
          <w:b/>
          <w:sz w:val="20"/>
          <w:szCs w:val="20"/>
          <w:lang w:val="sr-Cyrl-RS"/>
        </w:rPr>
      </w:pP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6"/>
      </w:tblGrid>
      <w:tr w:rsidR="000F77D4" w:rsidRPr="000F77D4" w:rsidTr="000F08E0">
        <w:trPr>
          <w:trHeight w:val="361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D4" w:rsidRPr="000F77D4" w:rsidRDefault="000F77D4" w:rsidP="000F77D4">
            <w:pPr>
              <w:rPr>
                <w:sz w:val="20"/>
                <w:szCs w:val="20"/>
                <w:lang w:val="sr-Cyrl-BA"/>
              </w:rPr>
            </w:pPr>
            <w:r w:rsidRPr="000F77D4">
              <w:rPr>
                <w:sz w:val="20"/>
                <w:szCs w:val="20"/>
                <w:lang w:val="sr-Latn-BA"/>
              </w:rPr>
              <w:t>1.Име и Презиме:</w:t>
            </w:r>
            <w:r w:rsidRPr="000F77D4">
              <w:rPr>
                <w:sz w:val="20"/>
                <w:szCs w:val="20"/>
                <w:lang w:val="sr-Cyrl-BA"/>
              </w:rPr>
              <w:t xml:space="preserve">  </w:t>
            </w:r>
          </w:p>
        </w:tc>
      </w:tr>
    </w:tbl>
    <w:p w:rsidR="000F77D4" w:rsidRPr="000F77D4" w:rsidRDefault="000F77D4" w:rsidP="000F77D4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3"/>
      </w:tblGrid>
      <w:tr w:rsidR="000F77D4" w:rsidRPr="000F77D4" w:rsidTr="000F08E0"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D4" w:rsidRPr="000F77D4" w:rsidRDefault="000F77D4" w:rsidP="000F77D4">
            <w:pPr>
              <w:rPr>
                <w:sz w:val="20"/>
                <w:szCs w:val="20"/>
                <w:lang w:val="sr-Latn-BA"/>
              </w:rPr>
            </w:pPr>
            <w:r w:rsidRPr="000F77D4">
              <w:rPr>
                <w:sz w:val="20"/>
                <w:szCs w:val="20"/>
                <w:lang w:val="sr-Latn-BA"/>
              </w:rPr>
              <w:t>2.Адреса:</w:t>
            </w:r>
          </w:p>
          <w:p w:rsidR="000F77D4" w:rsidRPr="000F77D4" w:rsidRDefault="000F77D4" w:rsidP="000F77D4">
            <w:pPr>
              <w:rPr>
                <w:sz w:val="20"/>
                <w:szCs w:val="20"/>
                <w:lang w:val="sr-Latn-BA"/>
              </w:rPr>
            </w:pPr>
          </w:p>
        </w:tc>
      </w:tr>
    </w:tbl>
    <w:p w:rsidR="000F77D4" w:rsidRPr="000F77D4" w:rsidRDefault="000F77D4" w:rsidP="000F77D4">
      <w:pPr>
        <w:rPr>
          <w:sz w:val="20"/>
          <w:szCs w:val="20"/>
          <w:lang w:val="sr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3"/>
      </w:tblGrid>
      <w:tr w:rsidR="000F77D4" w:rsidRPr="000F77D4" w:rsidTr="000F08E0"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D4" w:rsidRPr="000F77D4" w:rsidRDefault="000F77D4" w:rsidP="000F77D4">
            <w:pPr>
              <w:rPr>
                <w:sz w:val="20"/>
                <w:szCs w:val="20"/>
                <w:lang w:val="sr-Latn-BA"/>
              </w:rPr>
            </w:pPr>
            <w:r w:rsidRPr="000F77D4">
              <w:rPr>
                <w:sz w:val="20"/>
                <w:szCs w:val="20"/>
                <w:lang w:val="sr-Cyrl-BA"/>
              </w:rPr>
              <w:t>3</w:t>
            </w:r>
            <w:r w:rsidRPr="000F77D4">
              <w:rPr>
                <w:sz w:val="20"/>
                <w:szCs w:val="20"/>
                <w:lang w:val="sr-Latn-BA"/>
              </w:rPr>
              <w:t>.Тел:                                                         Мобтел:</w:t>
            </w:r>
          </w:p>
          <w:p w:rsidR="000F77D4" w:rsidRPr="000F77D4" w:rsidRDefault="000F77D4" w:rsidP="000F77D4">
            <w:pPr>
              <w:rPr>
                <w:sz w:val="20"/>
                <w:szCs w:val="20"/>
                <w:lang w:val="sr-Latn-BA"/>
              </w:rPr>
            </w:pPr>
          </w:p>
        </w:tc>
      </w:tr>
    </w:tbl>
    <w:p w:rsidR="000F77D4" w:rsidRPr="000F77D4" w:rsidRDefault="000F77D4" w:rsidP="000F77D4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3"/>
      </w:tblGrid>
      <w:tr w:rsidR="000F77D4" w:rsidRPr="000F77D4" w:rsidTr="000F08E0">
        <w:trPr>
          <w:trHeight w:val="452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D4" w:rsidRPr="000F77D4" w:rsidRDefault="000F77D4" w:rsidP="000F77D4">
            <w:pPr>
              <w:rPr>
                <w:sz w:val="20"/>
                <w:szCs w:val="20"/>
              </w:rPr>
            </w:pPr>
            <w:r w:rsidRPr="000F77D4">
              <w:rPr>
                <w:sz w:val="20"/>
                <w:szCs w:val="20"/>
                <w:lang w:val="sr-Cyrl-BA"/>
              </w:rPr>
              <w:t>4</w:t>
            </w:r>
            <w:r w:rsidRPr="000F77D4">
              <w:rPr>
                <w:sz w:val="20"/>
                <w:szCs w:val="20"/>
                <w:lang w:val="sr-Latn-BA"/>
              </w:rPr>
              <w:t xml:space="preserve">.ЈМБ:   </w:t>
            </w:r>
          </w:p>
        </w:tc>
      </w:tr>
    </w:tbl>
    <w:p w:rsidR="000F77D4" w:rsidRPr="000F77D4" w:rsidRDefault="000F77D4" w:rsidP="000F77D4">
      <w:pPr>
        <w:rPr>
          <w:sz w:val="20"/>
          <w:szCs w:val="20"/>
          <w:lang w:val="sr-Latn-BA"/>
        </w:rPr>
      </w:pPr>
    </w:p>
    <w:tbl>
      <w:tblPr>
        <w:tblW w:w="8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3"/>
      </w:tblGrid>
      <w:tr w:rsidR="000F77D4" w:rsidRPr="000F77D4" w:rsidTr="000F08E0">
        <w:trPr>
          <w:trHeight w:val="269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D4" w:rsidRPr="000F77D4" w:rsidRDefault="000F77D4" w:rsidP="000F77D4">
            <w:pPr>
              <w:rPr>
                <w:sz w:val="20"/>
                <w:szCs w:val="20"/>
                <w:lang w:val="sr-Latn-BA"/>
              </w:rPr>
            </w:pPr>
            <w:r w:rsidRPr="000F77D4">
              <w:rPr>
                <w:sz w:val="20"/>
                <w:szCs w:val="20"/>
                <w:lang w:val="sr-Cyrl-BA"/>
              </w:rPr>
              <w:t>5</w:t>
            </w:r>
            <w:r w:rsidRPr="000F77D4">
              <w:rPr>
                <w:sz w:val="20"/>
                <w:szCs w:val="20"/>
                <w:lang w:val="sr-Latn-BA"/>
              </w:rPr>
              <w:t>. Регистрацијски број пољопривредног газдинства  -  РБПГ</w:t>
            </w:r>
          </w:p>
          <w:p w:rsidR="000F77D4" w:rsidRPr="000F77D4" w:rsidRDefault="000F77D4" w:rsidP="000F77D4">
            <w:pPr>
              <w:rPr>
                <w:sz w:val="20"/>
                <w:szCs w:val="20"/>
                <w:lang w:val="sr-Latn-BA"/>
              </w:rPr>
            </w:pPr>
          </w:p>
        </w:tc>
      </w:tr>
    </w:tbl>
    <w:p w:rsidR="000F77D4" w:rsidRPr="000F77D4" w:rsidRDefault="000F77D4" w:rsidP="000F77D4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3"/>
      </w:tblGrid>
      <w:tr w:rsidR="000F77D4" w:rsidRPr="000F77D4" w:rsidTr="000F08E0">
        <w:trPr>
          <w:trHeight w:val="742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7D4" w:rsidRPr="000F77D4" w:rsidRDefault="000F77D4" w:rsidP="000F77D4">
            <w:pPr>
              <w:rPr>
                <w:sz w:val="20"/>
                <w:szCs w:val="20"/>
              </w:rPr>
            </w:pPr>
            <w:r w:rsidRPr="000F77D4">
              <w:rPr>
                <w:sz w:val="20"/>
                <w:szCs w:val="20"/>
                <w:lang w:val="sr-Cyrl-BA"/>
              </w:rPr>
              <w:t>6</w:t>
            </w:r>
            <w:r w:rsidRPr="000F77D4">
              <w:rPr>
                <w:sz w:val="20"/>
                <w:szCs w:val="20"/>
                <w:lang w:val="sr-Latn-BA"/>
              </w:rPr>
              <w:t>.Број жиро / текућег рачуна</w:t>
            </w:r>
          </w:p>
        </w:tc>
      </w:tr>
    </w:tbl>
    <w:p w:rsidR="000F77D4" w:rsidRPr="000F77D4" w:rsidRDefault="000F77D4" w:rsidP="000F77D4">
      <w:pPr>
        <w:rPr>
          <w:sz w:val="20"/>
          <w:szCs w:val="20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3"/>
      </w:tblGrid>
      <w:tr w:rsidR="000F77D4" w:rsidRPr="000F77D4" w:rsidTr="000F08E0"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D4" w:rsidRPr="000F77D4" w:rsidRDefault="000F77D4" w:rsidP="000F77D4">
            <w:pPr>
              <w:rPr>
                <w:sz w:val="20"/>
                <w:szCs w:val="20"/>
                <w:lang w:val="sr-Latn-BA"/>
              </w:rPr>
            </w:pPr>
            <w:r w:rsidRPr="000F77D4">
              <w:rPr>
                <w:sz w:val="20"/>
                <w:szCs w:val="20"/>
                <w:lang w:val="sr-Cyrl-BA"/>
              </w:rPr>
              <w:t>7</w:t>
            </w:r>
            <w:r w:rsidRPr="000F77D4">
              <w:rPr>
                <w:sz w:val="20"/>
                <w:szCs w:val="20"/>
                <w:lang w:val="sr-Latn-BA"/>
              </w:rPr>
              <w:t>.Назив банке код које је отворен рачун:</w:t>
            </w:r>
          </w:p>
          <w:p w:rsidR="000F77D4" w:rsidRPr="000F77D4" w:rsidRDefault="000F77D4" w:rsidP="000F77D4">
            <w:pPr>
              <w:rPr>
                <w:sz w:val="20"/>
                <w:szCs w:val="20"/>
                <w:lang w:val="sr-Cyrl-BA"/>
              </w:rPr>
            </w:pPr>
          </w:p>
          <w:p w:rsidR="000F77D4" w:rsidRPr="000F77D4" w:rsidRDefault="000F77D4" w:rsidP="000F77D4">
            <w:pPr>
              <w:rPr>
                <w:sz w:val="20"/>
                <w:szCs w:val="20"/>
                <w:lang w:val="sr-Cyrl-BA"/>
              </w:rPr>
            </w:pPr>
          </w:p>
        </w:tc>
      </w:tr>
    </w:tbl>
    <w:p w:rsidR="000F77D4" w:rsidRPr="000F77D4" w:rsidRDefault="000F77D4" w:rsidP="000F77D4">
      <w:pPr>
        <w:rPr>
          <w:lang w:val="sr-Cyrl-BA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</w:tblGrid>
      <w:tr w:rsidR="000F77D4" w:rsidRPr="000F77D4" w:rsidTr="000F08E0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D4" w:rsidRDefault="000F77D4" w:rsidP="000F77D4">
            <w:pPr>
              <w:rPr>
                <w:sz w:val="20"/>
                <w:szCs w:val="20"/>
                <w:lang w:val="sr-Cyrl-RS"/>
              </w:rPr>
            </w:pPr>
            <w:r w:rsidRPr="000F77D4">
              <w:rPr>
                <w:sz w:val="20"/>
                <w:szCs w:val="20"/>
                <w:lang w:val="sr-Cyrl-BA"/>
              </w:rPr>
              <w:t>8</w:t>
            </w:r>
            <w:r w:rsidRPr="000F77D4">
              <w:rPr>
                <w:sz w:val="20"/>
                <w:szCs w:val="20"/>
                <w:lang w:val="sr-Latn-BA"/>
              </w:rPr>
              <w:t>.Навести</w:t>
            </w:r>
            <w:r w:rsidRPr="000F77D4">
              <w:rPr>
                <w:sz w:val="20"/>
                <w:szCs w:val="20"/>
                <w:lang w:val="sr-Cyrl-BA"/>
              </w:rPr>
              <w:t xml:space="preserve"> члан и</w:t>
            </w:r>
            <w:r w:rsidRPr="000F77D4">
              <w:rPr>
                <w:sz w:val="20"/>
                <w:szCs w:val="20"/>
                <w:lang w:val="sr-Latn-BA"/>
              </w:rPr>
              <w:t xml:space="preserve"> врсту подстицаја за коју се подноси захт</w:t>
            </w:r>
            <w:r w:rsidRPr="000F77D4">
              <w:rPr>
                <w:sz w:val="20"/>
                <w:szCs w:val="20"/>
              </w:rPr>
              <w:t>јев:</w:t>
            </w:r>
          </w:p>
          <w:p w:rsidR="000F77D4" w:rsidRPr="000F77D4" w:rsidRDefault="000F77D4" w:rsidP="000F77D4">
            <w:pPr>
              <w:rPr>
                <w:sz w:val="20"/>
                <w:szCs w:val="20"/>
                <w:lang w:val="sr-Cyrl-RS"/>
              </w:rPr>
            </w:pPr>
          </w:p>
          <w:p w:rsidR="000F77D4" w:rsidRPr="000F77D4" w:rsidRDefault="000F77D4" w:rsidP="000F77D4">
            <w:pPr>
              <w:rPr>
                <w:sz w:val="20"/>
                <w:szCs w:val="20"/>
                <w:lang w:val="sr-Cyrl-BA"/>
              </w:rPr>
            </w:pPr>
          </w:p>
        </w:tc>
      </w:tr>
    </w:tbl>
    <w:p w:rsidR="000F77D4" w:rsidRPr="000F77D4" w:rsidRDefault="000F77D4" w:rsidP="000F77D4">
      <w:pPr>
        <w:rPr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0F77D4" w:rsidRPr="000F77D4" w:rsidTr="000F77D4">
        <w:trPr>
          <w:trHeight w:val="2610"/>
        </w:trPr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7D4" w:rsidRP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  <w:r w:rsidRPr="000F77D4">
              <w:rPr>
                <w:sz w:val="20"/>
                <w:szCs w:val="20"/>
                <w:lang w:val="sr-Cyrl-BA"/>
              </w:rPr>
              <w:t>9</w:t>
            </w:r>
            <w:r w:rsidRPr="000F77D4">
              <w:rPr>
                <w:sz w:val="20"/>
                <w:szCs w:val="20"/>
                <w:lang w:val="sr-Latn-BA"/>
              </w:rPr>
              <w:t>.Навести документа која се прилаж</w:t>
            </w:r>
            <w:r w:rsidRPr="000F77D4">
              <w:rPr>
                <w:sz w:val="20"/>
                <w:szCs w:val="20"/>
              </w:rPr>
              <w:t>у уз захтјев</w:t>
            </w:r>
            <w:r w:rsidRPr="000F77D4">
              <w:rPr>
                <w:sz w:val="20"/>
                <w:szCs w:val="20"/>
                <w:lang w:val="sr-Cyrl-CS"/>
              </w:rPr>
              <w:t xml:space="preserve"> и кратак опис разлога и испуњености услова</w:t>
            </w:r>
            <w:r w:rsidRPr="000F77D4">
              <w:rPr>
                <w:sz w:val="20"/>
                <w:szCs w:val="20"/>
              </w:rPr>
              <w:t>:</w:t>
            </w:r>
            <w:r w:rsidRPr="000F77D4">
              <w:rPr>
                <w:sz w:val="20"/>
                <w:szCs w:val="20"/>
                <w:lang w:val="sr-Latn-BA"/>
              </w:rPr>
              <w:t xml:space="preserve"> </w:t>
            </w:r>
          </w:p>
          <w:p w:rsidR="000F77D4" w:rsidRP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  <w:r w:rsidRPr="000F77D4">
              <w:rPr>
                <w:b/>
              </w:rPr>
              <w:sym w:font="Symbol" w:char="00A0"/>
            </w:r>
            <w:r w:rsidRPr="000F77D4">
              <w:rPr>
                <w:sz w:val="20"/>
                <w:szCs w:val="20"/>
              </w:rPr>
              <w:t xml:space="preserve">   Захтјев;     Копија РБПГ-а;   Оригинал или овјерена копија пореских фактура са рачуном _____ком;  </w:t>
            </w:r>
          </w:p>
          <w:p w:rsidR="000F77D4" w:rsidRP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 w:rsidRPr="000F77D4">
              <w:rPr>
                <w:b/>
              </w:rPr>
              <w:sym w:font="Symbol" w:char="00A0"/>
            </w:r>
            <w:r w:rsidRPr="000F77D4">
              <w:rPr>
                <w:sz w:val="20"/>
                <w:szCs w:val="20"/>
              </w:rPr>
              <w:t xml:space="preserve"> </w:t>
            </w:r>
            <w:r w:rsidRPr="000F77D4">
              <w:rPr>
                <w:sz w:val="20"/>
                <w:szCs w:val="20"/>
                <w:lang w:val="sr-Cyrl-CS"/>
              </w:rPr>
              <w:t>Декларација о квалитету садног материјала – копија ______ ком;</w:t>
            </w:r>
          </w:p>
          <w:p w:rsidR="000F77D4" w:rsidRP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  <w:r w:rsidRPr="000F77D4">
              <w:rPr>
                <w:sz w:val="20"/>
                <w:szCs w:val="20"/>
              </w:rPr>
              <w:t>Остала документа која су приложена:_______________________________________________________</w:t>
            </w:r>
          </w:p>
          <w:p w:rsidR="000F77D4" w:rsidRP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  <w:r w:rsidRPr="000F77D4">
              <w:rPr>
                <w:sz w:val="20"/>
                <w:szCs w:val="20"/>
                <w:lang w:val="sr-Cyrl-CS"/>
              </w:rPr>
              <w:t>Опис:</w:t>
            </w:r>
            <w:r w:rsidRPr="000F77D4">
              <w:rPr>
                <w:sz w:val="20"/>
                <w:szCs w:val="20"/>
              </w:rPr>
              <w:t>_________________________________________________________________________________</w:t>
            </w:r>
          </w:p>
          <w:p w:rsidR="000F77D4" w:rsidRP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  <w:r w:rsidRPr="000F77D4">
              <w:rPr>
                <w:sz w:val="20"/>
                <w:szCs w:val="20"/>
              </w:rPr>
              <w:t>_______________________________________________________________________________________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 w:rsidRPr="000F77D4">
              <w:rPr>
                <w:sz w:val="20"/>
                <w:szCs w:val="20"/>
                <w:lang w:val="sr-Cyrl-CS"/>
              </w:rPr>
              <w:t>_____________________________________________________________________________________</w:t>
            </w:r>
            <w:r>
              <w:rPr>
                <w:sz w:val="20"/>
                <w:szCs w:val="20"/>
                <w:lang w:val="sr-Cyrl-CS"/>
              </w:rPr>
              <w:t>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_______________________________________________________________________________________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_______________________________________________________________________________________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_______________________________________________________________________________________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_______________________________________________________________________________________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_______________________________________________________________________________________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_______________________________________________________________________________________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_______________________________________________________________________________________</w:t>
            </w:r>
          </w:p>
          <w:p w:rsid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________________________________________________________________________________________</w:t>
            </w:r>
          </w:p>
          <w:p w:rsidR="000F77D4" w:rsidRPr="000F77D4" w:rsidRDefault="000F77D4" w:rsidP="000F77D4">
            <w:pPr>
              <w:pBdr>
                <w:bottom w:val="single" w:sz="12" w:space="1" w:color="auto"/>
              </w:pBdr>
              <w:rPr>
                <w:sz w:val="20"/>
                <w:szCs w:val="20"/>
                <w:lang w:val="sr-Cyrl-CS"/>
              </w:rPr>
            </w:pPr>
          </w:p>
        </w:tc>
      </w:tr>
    </w:tbl>
    <w:p w:rsidR="000F77D4" w:rsidRPr="000F77D4" w:rsidRDefault="000F77D4" w:rsidP="000F77D4">
      <w:pPr>
        <w:rPr>
          <w:b/>
          <w:sz w:val="20"/>
          <w:szCs w:val="20"/>
          <w:lang w:val="sr-Cyrl-RS"/>
        </w:rPr>
      </w:pPr>
    </w:p>
    <w:p w:rsidR="000F77D4" w:rsidRPr="000F77D4" w:rsidRDefault="000F77D4" w:rsidP="000F77D4">
      <w:pPr>
        <w:rPr>
          <w:lang w:val="sr-Latn-BA"/>
        </w:rPr>
      </w:pPr>
      <w:r w:rsidRPr="000F77D4">
        <w:rPr>
          <w:lang w:val="sr-Latn-BA"/>
        </w:rPr>
        <w:t>Под пуном кривичном и материјалном одговорношћу тврдим да су тачни сви подаци који су ун</w:t>
      </w:r>
      <w:r w:rsidRPr="000F77D4">
        <w:t>иј</w:t>
      </w:r>
      <w:r w:rsidRPr="000F77D4">
        <w:rPr>
          <w:lang w:val="sr-Latn-BA"/>
        </w:rPr>
        <w:t>ети у овај захтјев.</w:t>
      </w:r>
    </w:p>
    <w:p w:rsidR="000F77D4" w:rsidRPr="000F77D4" w:rsidRDefault="000F77D4" w:rsidP="000F77D4"/>
    <w:p w:rsidR="000F77D4" w:rsidRDefault="000F77D4" w:rsidP="000F77D4">
      <w:pPr>
        <w:rPr>
          <w:lang w:val="sr-Cyrl-RS"/>
        </w:rPr>
      </w:pPr>
      <w:r w:rsidRPr="000F77D4">
        <w:rPr>
          <w:lang w:val="sr-Latn-BA"/>
        </w:rPr>
        <w:t>У __________________</w:t>
      </w:r>
    </w:p>
    <w:p w:rsidR="006E20FA" w:rsidRPr="006E20FA" w:rsidRDefault="006E20FA" w:rsidP="000F77D4">
      <w:pPr>
        <w:rPr>
          <w:lang w:val="sr-Cyrl-RS"/>
        </w:rPr>
      </w:pPr>
    </w:p>
    <w:p w:rsidR="000F77D4" w:rsidRPr="000F77D4" w:rsidRDefault="000F77D4" w:rsidP="000F77D4">
      <w:pPr>
        <w:rPr>
          <w:lang w:val="sr-Latn-BA"/>
        </w:rPr>
      </w:pPr>
      <w:r w:rsidRPr="000F77D4">
        <w:rPr>
          <w:lang w:val="sr-Latn-BA"/>
        </w:rPr>
        <w:t>Датум: ____________ 20</w:t>
      </w:r>
      <w:r w:rsidR="00496D42">
        <w:rPr>
          <w:lang w:val="sr-Cyrl-RS"/>
        </w:rPr>
        <w:t>20</w:t>
      </w:r>
      <w:r w:rsidRPr="000F77D4">
        <w:rPr>
          <w:lang w:val="sr-Latn-BA"/>
        </w:rPr>
        <w:t>.год.                                  ____________________________</w:t>
      </w:r>
    </w:p>
    <w:p w:rsidR="00FF3234" w:rsidRPr="00EB38C2" w:rsidRDefault="000F77D4" w:rsidP="00EB38C2">
      <w:pPr>
        <w:rPr>
          <w:sz w:val="18"/>
          <w:szCs w:val="18"/>
          <w:lang w:val="sr-Latn-RS"/>
        </w:rPr>
      </w:pPr>
      <w:r w:rsidRPr="000F77D4">
        <w:rPr>
          <w:sz w:val="18"/>
          <w:szCs w:val="18"/>
          <w:lang w:val="sr-Latn-BA"/>
        </w:rPr>
        <w:t xml:space="preserve">                                                                                                                                      Потпис подносиоца захтјев</w:t>
      </w:r>
      <w:r w:rsidRPr="000F77D4">
        <w:rPr>
          <w:sz w:val="18"/>
          <w:szCs w:val="18"/>
          <w:lang w:val="sr-Cyrl-BA"/>
        </w:rPr>
        <w:t>а</w:t>
      </w:r>
      <w:bookmarkStart w:id="1" w:name="_GoBack"/>
      <w:bookmarkEnd w:id="1"/>
    </w:p>
    <w:sectPr w:rsidR="00FF3234" w:rsidRPr="00EB38C2" w:rsidSect="00E4563E">
      <w:pgSz w:w="11909" w:h="16834" w:code="9"/>
      <w:pgMar w:top="431" w:right="720" w:bottom="431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CC0" w:rsidRDefault="00D40CC0">
      <w:r>
        <w:separator/>
      </w:r>
    </w:p>
  </w:endnote>
  <w:endnote w:type="continuationSeparator" w:id="0">
    <w:p w:rsidR="00D40CC0" w:rsidRDefault="00D40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 w:rsidP="00A01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7CAE" w:rsidRDefault="00477CA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 w:rsidP="00A01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38C2">
      <w:rPr>
        <w:rStyle w:val="PageNumber"/>
        <w:noProof/>
      </w:rPr>
      <w:t>7</w:t>
    </w:r>
    <w:r>
      <w:rPr>
        <w:rStyle w:val="PageNumber"/>
      </w:rPr>
      <w:fldChar w:fldCharType="end"/>
    </w:r>
  </w:p>
  <w:p w:rsidR="00477CAE" w:rsidRDefault="00477CA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 w:rsidP="00A01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7CAE" w:rsidRDefault="00477CAE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 w:rsidP="00A01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38C2">
      <w:rPr>
        <w:rStyle w:val="PageNumber"/>
        <w:noProof/>
      </w:rPr>
      <w:t>8</w:t>
    </w:r>
    <w:r>
      <w:rPr>
        <w:rStyle w:val="PageNumber"/>
      </w:rPr>
      <w:fldChar w:fldCharType="end"/>
    </w:r>
  </w:p>
  <w:p w:rsidR="00477CAE" w:rsidRDefault="00477CA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CC0" w:rsidRDefault="00D40CC0">
      <w:r>
        <w:separator/>
      </w:r>
    </w:p>
  </w:footnote>
  <w:footnote w:type="continuationSeparator" w:id="0">
    <w:p w:rsidR="00D40CC0" w:rsidRDefault="00D40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718D9F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10043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DF8E5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BB0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06460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B2B1F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BC40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C0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6820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28D4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val="num" w:pos="1080"/>
        </w:tabs>
      </w:pPr>
      <w:rPr>
        <w:rFonts w:ascii="Verdana" w:hAnsi="Verdana" w:cs="Times New Roman"/>
      </w:rPr>
    </w:lvl>
  </w:abstractNum>
  <w:abstractNum w:abstractNumId="1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</w:abstractNum>
  <w:abstractNum w:abstractNumId="12">
    <w:nsid w:val="00000003"/>
    <w:multiLevelType w:val="singleLevel"/>
    <w:tmpl w:val="00000003"/>
    <w:name w:val="WW8Num5"/>
    <w:lvl w:ilvl="0">
      <w:numFmt w:val="bullet"/>
      <w:lvlText w:val="-"/>
      <w:lvlJc w:val="left"/>
      <w:pPr>
        <w:tabs>
          <w:tab w:val="num" w:pos="1080"/>
        </w:tabs>
      </w:pPr>
      <w:rPr>
        <w:rFonts w:ascii="Verdana" w:hAnsi="Verdana" w:cs="Times New Roman"/>
      </w:rPr>
    </w:lvl>
  </w:abstractNum>
  <w:abstractNum w:abstractNumId="13">
    <w:nsid w:val="00000004"/>
    <w:multiLevelType w:val="singleLevel"/>
    <w:tmpl w:val="00000004"/>
    <w:name w:val="WW8Num7"/>
    <w:lvl w:ilvl="0">
      <w:start w:val="2"/>
      <w:numFmt w:val="decimal"/>
      <w:lvlText w:val="%1."/>
      <w:lvlJc w:val="left"/>
      <w:pPr>
        <w:tabs>
          <w:tab w:val="num" w:pos="1080"/>
        </w:tabs>
      </w:pPr>
    </w:lvl>
  </w:abstractNum>
  <w:abstractNum w:abstractNumId="14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5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6">
    <w:nsid w:val="00000007"/>
    <w:multiLevelType w:val="singleLevel"/>
    <w:tmpl w:val="00000007"/>
    <w:name w:val="WW8Num22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Arial" w:hAnsi="Arial" w:cs="Arial"/>
      </w:rPr>
    </w:lvl>
  </w:abstractNum>
  <w:abstractNum w:abstractNumId="17">
    <w:nsid w:val="00000008"/>
    <w:multiLevelType w:val="singleLevel"/>
    <w:tmpl w:val="00000008"/>
    <w:name w:val="WW8Num23"/>
    <w:lvl w:ilvl="0">
      <w:numFmt w:val="bullet"/>
      <w:lvlText w:val="-"/>
      <w:lvlJc w:val="left"/>
      <w:pPr>
        <w:tabs>
          <w:tab w:val="num" w:pos="1080"/>
        </w:tabs>
      </w:pPr>
      <w:rPr>
        <w:rFonts w:ascii="Verdana" w:hAnsi="Verdana" w:cs="Times New Roman"/>
      </w:rPr>
    </w:lvl>
  </w:abstractNum>
  <w:abstractNum w:abstractNumId="18">
    <w:nsid w:val="00000009"/>
    <w:multiLevelType w:val="singleLevel"/>
    <w:tmpl w:val="00000009"/>
    <w:name w:val="WW8Num26"/>
    <w:lvl w:ilvl="0">
      <w:numFmt w:val="bullet"/>
      <w:lvlText w:val="-"/>
      <w:lvlJc w:val="left"/>
      <w:pPr>
        <w:tabs>
          <w:tab w:val="num" w:pos="1080"/>
        </w:tabs>
      </w:pPr>
      <w:rPr>
        <w:rFonts w:ascii="Verdana" w:hAnsi="Verdana" w:cs="Times New Roman"/>
      </w:rPr>
    </w:lvl>
  </w:abstractNum>
  <w:abstractNum w:abstractNumId="19">
    <w:nsid w:val="0000000A"/>
    <w:multiLevelType w:val="singleLevel"/>
    <w:tmpl w:val="0000000A"/>
    <w:name w:val="WW8Num27"/>
    <w:lvl w:ilvl="0">
      <w:numFmt w:val="bullet"/>
      <w:lvlText w:val="-"/>
      <w:lvlJc w:val="left"/>
      <w:pPr>
        <w:tabs>
          <w:tab w:val="num" w:pos="1440"/>
        </w:tabs>
      </w:pPr>
      <w:rPr>
        <w:rFonts w:ascii="Verdana" w:hAnsi="Verdana" w:cs="Times New Roman"/>
      </w:rPr>
    </w:lvl>
  </w:abstractNum>
  <w:abstractNum w:abstractNumId="20">
    <w:nsid w:val="0000000B"/>
    <w:multiLevelType w:val="singleLevel"/>
    <w:tmpl w:val="0000000B"/>
    <w:name w:val="WW8Num43"/>
    <w:lvl w:ilvl="0">
      <w:numFmt w:val="bullet"/>
      <w:lvlText w:val="-"/>
      <w:lvlJc w:val="left"/>
      <w:pPr>
        <w:tabs>
          <w:tab w:val="num" w:pos="1440"/>
        </w:tabs>
      </w:pPr>
      <w:rPr>
        <w:rFonts w:ascii="Verdana" w:hAnsi="Verdana" w:cs="Times New Roman"/>
      </w:rPr>
    </w:lvl>
  </w:abstractNum>
  <w:abstractNum w:abstractNumId="21">
    <w:nsid w:val="02E07255"/>
    <w:multiLevelType w:val="hybridMultilevel"/>
    <w:tmpl w:val="09C41FFA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6D96016"/>
    <w:multiLevelType w:val="hybridMultilevel"/>
    <w:tmpl w:val="E92CBF36"/>
    <w:lvl w:ilvl="0" w:tplc="8A6CEE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7A73D1C"/>
    <w:multiLevelType w:val="hybridMultilevel"/>
    <w:tmpl w:val="6BC84420"/>
    <w:lvl w:ilvl="0" w:tplc="020614B2">
      <w:start w:val="10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0AAA4842"/>
    <w:multiLevelType w:val="hybridMultilevel"/>
    <w:tmpl w:val="0F020BE8"/>
    <w:lvl w:ilvl="0" w:tplc="B600AC2E">
      <w:start w:val="9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40" w:hanging="360"/>
      </w:pPr>
    </w:lvl>
    <w:lvl w:ilvl="2" w:tplc="241A001B" w:tentative="1">
      <w:start w:val="1"/>
      <w:numFmt w:val="lowerRoman"/>
      <w:lvlText w:val="%3."/>
      <w:lvlJc w:val="right"/>
      <w:pPr>
        <w:ind w:left="2460" w:hanging="180"/>
      </w:pPr>
    </w:lvl>
    <w:lvl w:ilvl="3" w:tplc="241A000F" w:tentative="1">
      <w:start w:val="1"/>
      <w:numFmt w:val="decimal"/>
      <w:lvlText w:val="%4."/>
      <w:lvlJc w:val="left"/>
      <w:pPr>
        <w:ind w:left="3180" w:hanging="360"/>
      </w:pPr>
    </w:lvl>
    <w:lvl w:ilvl="4" w:tplc="241A0019" w:tentative="1">
      <w:start w:val="1"/>
      <w:numFmt w:val="lowerLetter"/>
      <w:lvlText w:val="%5."/>
      <w:lvlJc w:val="left"/>
      <w:pPr>
        <w:ind w:left="3900" w:hanging="360"/>
      </w:pPr>
    </w:lvl>
    <w:lvl w:ilvl="5" w:tplc="241A001B" w:tentative="1">
      <w:start w:val="1"/>
      <w:numFmt w:val="lowerRoman"/>
      <w:lvlText w:val="%6."/>
      <w:lvlJc w:val="right"/>
      <w:pPr>
        <w:ind w:left="4620" w:hanging="180"/>
      </w:pPr>
    </w:lvl>
    <w:lvl w:ilvl="6" w:tplc="241A000F" w:tentative="1">
      <w:start w:val="1"/>
      <w:numFmt w:val="decimal"/>
      <w:lvlText w:val="%7."/>
      <w:lvlJc w:val="left"/>
      <w:pPr>
        <w:ind w:left="5340" w:hanging="360"/>
      </w:pPr>
    </w:lvl>
    <w:lvl w:ilvl="7" w:tplc="241A0019" w:tentative="1">
      <w:start w:val="1"/>
      <w:numFmt w:val="lowerLetter"/>
      <w:lvlText w:val="%8."/>
      <w:lvlJc w:val="left"/>
      <w:pPr>
        <w:ind w:left="6060" w:hanging="360"/>
      </w:pPr>
    </w:lvl>
    <w:lvl w:ilvl="8" w:tplc="2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0D6F1643"/>
    <w:multiLevelType w:val="hybridMultilevel"/>
    <w:tmpl w:val="779CF6F2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4AF24E9"/>
    <w:multiLevelType w:val="hybridMultilevel"/>
    <w:tmpl w:val="4B56972A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58E0CA8"/>
    <w:multiLevelType w:val="hybridMultilevel"/>
    <w:tmpl w:val="0F020BE8"/>
    <w:lvl w:ilvl="0" w:tplc="B600AC2E">
      <w:start w:val="9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40" w:hanging="360"/>
      </w:pPr>
    </w:lvl>
    <w:lvl w:ilvl="2" w:tplc="241A001B" w:tentative="1">
      <w:start w:val="1"/>
      <w:numFmt w:val="lowerRoman"/>
      <w:lvlText w:val="%3."/>
      <w:lvlJc w:val="right"/>
      <w:pPr>
        <w:ind w:left="2460" w:hanging="180"/>
      </w:pPr>
    </w:lvl>
    <w:lvl w:ilvl="3" w:tplc="241A000F" w:tentative="1">
      <w:start w:val="1"/>
      <w:numFmt w:val="decimal"/>
      <w:lvlText w:val="%4."/>
      <w:lvlJc w:val="left"/>
      <w:pPr>
        <w:ind w:left="3180" w:hanging="360"/>
      </w:pPr>
    </w:lvl>
    <w:lvl w:ilvl="4" w:tplc="241A0019" w:tentative="1">
      <w:start w:val="1"/>
      <w:numFmt w:val="lowerLetter"/>
      <w:lvlText w:val="%5."/>
      <w:lvlJc w:val="left"/>
      <w:pPr>
        <w:ind w:left="3900" w:hanging="360"/>
      </w:pPr>
    </w:lvl>
    <w:lvl w:ilvl="5" w:tplc="241A001B" w:tentative="1">
      <w:start w:val="1"/>
      <w:numFmt w:val="lowerRoman"/>
      <w:lvlText w:val="%6."/>
      <w:lvlJc w:val="right"/>
      <w:pPr>
        <w:ind w:left="4620" w:hanging="180"/>
      </w:pPr>
    </w:lvl>
    <w:lvl w:ilvl="6" w:tplc="241A000F" w:tentative="1">
      <w:start w:val="1"/>
      <w:numFmt w:val="decimal"/>
      <w:lvlText w:val="%7."/>
      <w:lvlJc w:val="left"/>
      <w:pPr>
        <w:ind w:left="5340" w:hanging="360"/>
      </w:pPr>
    </w:lvl>
    <w:lvl w:ilvl="7" w:tplc="241A0019" w:tentative="1">
      <w:start w:val="1"/>
      <w:numFmt w:val="lowerLetter"/>
      <w:lvlText w:val="%8."/>
      <w:lvlJc w:val="left"/>
      <w:pPr>
        <w:ind w:left="6060" w:hanging="360"/>
      </w:pPr>
    </w:lvl>
    <w:lvl w:ilvl="8" w:tplc="2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1E665F63"/>
    <w:multiLevelType w:val="hybridMultilevel"/>
    <w:tmpl w:val="4A343DAA"/>
    <w:lvl w:ilvl="0" w:tplc="B9744C66">
      <w:start w:val="1"/>
      <w:numFmt w:val="decimal"/>
      <w:lvlText w:val="%1)"/>
      <w:lvlJc w:val="right"/>
      <w:pPr>
        <w:tabs>
          <w:tab w:val="num" w:pos="1247"/>
        </w:tabs>
        <w:ind w:left="1247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>
    <w:nsid w:val="1F5E0081"/>
    <w:multiLevelType w:val="hybridMultilevel"/>
    <w:tmpl w:val="D9647928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3BE6C59"/>
    <w:multiLevelType w:val="hybridMultilevel"/>
    <w:tmpl w:val="767616F4"/>
    <w:lvl w:ilvl="0" w:tplc="4948C656">
      <w:start w:val="1"/>
      <w:numFmt w:val="lowerLetter"/>
      <w:lvlText w:val="%1."/>
      <w:lvlJc w:val="right"/>
      <w:pPr>
        <w:tabs>
          <w:tab w:val="num" w:pos="1247"/>
        </w:tabs>
        <w:ind w:left="1247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207218"/>
    <w:multiLevelType w:val="hybridMultilevel"/>
    <w:tmpl w:val="B27EFE24"/>
    <w:lvl w:ilvl="0" w:tplc="CC76459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2C56CF5"/>
    <w:multiLevelType w:val="hybridMultilevel"/>
    <w:tmpl w:val="4B1A90E4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3016F13"/>
    <w:multiLevelType w:val="hybridMultilevel"/>
    <w:tmpl w:val="51FCAA88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6E944FA"/>
    <w:multiLevelType w:val="hybridMultilevel"/>
    <w:tmpl w:val="8B62CBA2"/>
    <w:lvl w:ilvl="0" w:tplc="CFE89B68">
      <w:start w:val="1"/>
      <w:numFmt w:val="decimal"/>
      <w:lvlText w:val="%1."/>
      <w:lvlJc w:val="right"/>
      <w:pPr>
        <w:tabs>
          <w:tab w:val="num" w:pos="1304"/>
        </w:tabs>
        <w:ind w:left="1304" w:hanging="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5">
    <w:nsid w:val="376C5E4D"/>
    <w:multiLevelType w:val="hybridMultilevel"/>
    <w:tmpl w:val="C8E22454"/>
    <w:lvl w:ilvl="0" w:tplc="7B305AB2">
      <w:start w:val="10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6">
    <w:nsid w:val="39D842CD"/>
    <w:multiLevelType w:val="hybridMultilevel"/>
    <w:tmpl w:val="C0668D6A"/>
    <w:lvl w:ilvl="0" w:tplc="B5C27CDC">
      <w:start w:val="1"/>
      <w:numFmt w:val="upperLetter"/>
      <w:lvlText w:val="%1.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DC4F1C"/>
    <w:multiLevelType w:val="hybridMultilevel"/>
    <w:tmpl w:val="366A0326"/>
    <w:lvl w:ilvl="0" w:tplc="6062F7D4">
      <w:start w:val="1"/>
      <w:numFmt w:val="decimal"/>
      <w:lvlText w:val="%1."/>
      <w:lvlJc w:val="right"/>
      <w:pPr>
        <w:tabs>
          <w:tab w:val="num" w:pos="1247"/>
        </w:tabs>
        <w:ind w:left="1247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8">
    <w:nsid w:val="3E754551"/>
    <w:multiLevelType w:val="hybridMultilevel"/>
    <w:tmpl w:val="DC1EF47A"/>
    <w:lvl w:ilvl="0" w:tplc="11FC4CC6">
      <w:start w:val="1"/>
      <w:numFmt w:val="lowerLetter"/>
      <w:lvlText w:val="%1)"/>
      <w:lvlJc w:val="right"/>
      <w:pPr>
        <w:tabs>
          <w:tab w:val="num" w:pos="1247"/>
        </w:tabs>
        <w:ind w:left="1247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9">
    <w:nsid w:val="44343EA1"/>
    <w:multiLevelType w:val="hybridMultilevel"/>
    <w:tmpl w:val="3EEAE50C"/>
    <w:lvl w:ilvl="0" w:tplc="AD7E3B4C">
      <w:start w:val="10"/>
      <w:numFmt w:val="decimal"/>
      <w:lvlText w:val="%1.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>
    <w:nsid w:val="45591DD3"/>
    <w:multiLevelType w:val="hybridMultilevel"/>
    <w:tmpl w:val="D890858A"/>
    <w:lvl w:ilvl="0" w:tplc="8A6CEE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6020C6B"/>
    <w:multiLevelType w:val="hybridMultilevel"/>
    <w:tmpl w:val="50AAD894"/>
    <w:lvl w:ilvl="0" w:tplc="92BA89C0"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>
    <w:nsid w:val="471252AF"/>
    <w:multiLevelType w:val="hybridMultilevel"/>
    <w:tmpl w:val="A36E2758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D8E0198"/>
    <w:multiLevelType w:val="hybridMultilevel"/>
    <w:tmpl w:val="A3129808"/>
    <w:lvl w:ilvl="0" w:tplc="B73642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2B95286"/>
    <w:multiLevelType w:val="hybridMultilevel"/>
    <w:tmpl w:val="31AA9B40"/>
    <w:lvl w:ilvl="0" w:tplc="8A6CEE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44635E3"/>
    <w:multiLevelType w:val="hybridMultilevel"/>
    <w:tmpl w:val="B9907CF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68A4248"/>
    <w:multiLevelType w:val="hybridMultilevel"/>
    <w:tmpl w:val="446C7A06"/>
    <w:lvl w:ilvl="0" w:tplc="ADECBA72">
      <w:numFmt w:val="bullet"/>
      <w:lvlText w:val="-"/>
      <w:lvlJc w:val="left"/>
      <w:pPr>
        <w:tabs>
          <w:tab w:val="num" w:pos="1110"/>
        </w:tabs>
        <w:ind w:left="111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7">
    <w:nsid w:val="57FB0AEC"/>
    <w:multiLevelType w:val="hybridMultilevel"/>
    <w:tmpl w:val="77544708"/>
    <w:lvl w:ilvl="0" w:tplc="ECBC770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40" w:hanging="360"/>
      </w:pPr>
    </w:lvl>
    <w:lvl w:ilvl="2" w:tplc="241A001B" w:tentative="1">
      <w:start w:val="1"/>
      <w:numFmt w:val="lowerRoman"/>
      <w:lvlText w:val="%3."/>
      <w:lvlJc w:val="right"/>
      <w:pPr>
        <w:ind w:left="2460" w:hanging="180"/>
      </w:pPr>
    </w:lvl>
    <w:lvl w:ilvl="3" w:tplc="241A000F" w:tentative="1">
      <w:start w:val="1"/>
      <w:numFmt w:val="decimal"/>
      <w:lvlText w:val="%4."/>
      <w:lvlJc w:val="left"/>
      <w:pPr>
        <w:ind w:left="3180" w:hanging="360"/>
      </w:pPr>
    </w:lvl>
    <w:lvl w:ilvl="4" w:tplc="241A0019" w:tentative="1">
      <w:start w:val="1"/>
      <w:numFmt w:val="lowerLetter"/>
      <w:lvlText w:val="%5."/>
      <w:lvlJc w:val="left"/>
      <w:pPr>
        <w:ind w:left="3900" w:hanging="360"/>
      </w:pPr>
    </w:lvl>
    <w:lvl w:ilvl="5" w:tplc="241A001B" w:tentative="1">
      <w:start w:val="1"/>
      <w:numFmt w:val="lowerRoman"/>
      <w:lvlText w:val="%6."/>
      <w:lvlJc w:val="right"/>
      <w:pPr>
        <w:ind w:left="4620" w:hanging="180"/>
      </w:pPr>
    </w:lvl>
    <w:lvl w:ilvl="6" w:tplc="241A000F" w:tentative="1">
      <w:start w:val="1"/>
      <w:numFmt w:val="decimal"/>
      <w:lvlText w:val="%7."/>
      <w:lvlJc w:val="left"/>
      <w:pPr>
        <w:ind w:left="5340" w:hanging="360"/>
      </w:pPr>
    </w:lvl>
    <w:lvl w:ilvl="7" w:tplc="241A0019" w:tentative="1">
      <w:start w:val="1"/>
      <w:numFmt w:val="lowerLetter"/>
      <w:lvlText w:val="%8."/>
      <w:lvlJc w:val="left"/>
      <w:pPr>
        <w:ind w:left="6060" w:hanging="360"/>
      </w:pPr>
    </w:lvl>
    <w:lvl w:ilvl="8" w:tplc="2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8">
    <w:nsid w:val="58853779"/>
    <w:multiLevelType w:val="hybridMultilevel"/>
    <w:tmpl w:val="D610A4D0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4B3758C"/>
    <w:multiLevelType w:val="hybridMultilevel"/>
    <w:tmpl w:val="0F020BE8"/>
    <w:lvl w:ilvl="0" w:tplc="B600AC2E">
      <w:start w:val="9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40" w:hanging="360"/>
      </w:pPr>
    </w:lvl>
    <w:lvl w:ilvl="2" w:tplc="241A001B" w:tentative="1">
      <w:start w:val="1"/>
      <w:numFmt w:val="lowerRoman"/>
      <w:lvlText w:val="%3."/>
      <w:lvlJc w:val="right"/>
      <w:pPr>
        <w:ind w:left="2460" w:hanging="180"/>
      </w:pPr>
    </w:lvl>
    <w:lvl w:ilvl="3" w:tplc="241A000F" w:tentative="1">
      <w:start w:val="1"/>
      <w:numFmt w:val="decimal"/>
      <w:lvlText w:val="%4."/>
      <w:lvlJc w:val="left"/>
      <w:pPr>
        <w:ind w:left="3180" w:hanging="360"/>
      </w:pPr>
    </w:lvl>
    <w:lvl w:ilvl="4" w:tplc="241A0019" w:tentative="1">
      <w:start w:val="1"/>
      <w:numFmt w:val="lowerLetter"/>
      <w:lvlText w:val="%5."/>
      <w:lvlJc w:val="left"/>
      <w:pPr>
        <w:ind w:left="3900" w:hanging="360"/>
      </w:pPr>
    </w:lvl>
    <w:lvl w:ilvl="5" w:tplc="241A001B" w:tentative="1">
      <w:start w:val="1"/>
      <w:numFmt w:val="lowerRoman"/>
      <w:lvlText w:val="%6."/>
      <w:lvlJc w:val="right"/>
      <w:pPr>
        <w:ind w:left="4620" w:hanging="180"/>
      </w:pPr>
    </w:lvl>
    <w:lvl w:ilvl="6" w:tplc="241A000F" w:tentative="1">
      <w:start w:val="1"/>
      <w:numFmt w:val="decimal"/>
      <w:lvlText w:val="%7."/>
      <w:lvlJc w:val="left"/>
      <w:pPr>
        <w:ind w:left="5340" w:hanging="360"/>
      </w:pPr>
    </w:lvl>
    <w:lvl w:ilvl="7" w:tplc="241A0019" w:tentative="1">
      <w:start w:val="1"/>
      <w:numFmt w:val="lowerLetter"/>
      <w:lvlText w:val="%8."/>
      <w:lvlJc w:val="left"/>
      <w:pPr>
        <w:ind w:left="6060" w:hanging="360"/>
      </w:pPr>
    </w:lvl>
    <w:lvl w:ilvl="8" w:tplc="2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0">
    <w:nsid w:val="65C201B0"/>
    <w:multiLevelType w:val="hybridMultilevel"/>
    <w:tmpl w:val="C74673E4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ADB1DE2"/>
    <w:multiLevelType w:val="hybridMultilevel"/>
    <w:tmpl w:val="979807D4"/>
    <w:lvl w:ilvl="0" w:tplc="508EC7AE">
      <w:start w:val="42"/>
      <w:numFmt w:val="bullet"/>
      <w:lvlText w:val="-"/>
      <w:lvlJc w:val="left"/>
      <w:pPr>
        <w:tabs>
          <w:tab w:val="num" w:pos="2754"/>
        </w:tabs>
        <w:ind w:left="2754" w:hanging="90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2">
    <w:nsid w:val="70942F89"/>
    <w:multiLevelType w:val="hybridMultilevel"/>
    <w:tmpl w:val="ACB07E02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C0559D"/>
    <w:multiLevelType w:val="hybridMultilevel"/>
    <w:tmpl w:val="AD926404"/>
    <w:lvl w:ilvl="0" w:tplc="F3DE43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38"/>
  </w:num>
  <w:num w:numId="14">
    <w:abstractNumId w:val="37"/>
  </w:num>
  <w:num w:numId="15">
    <w:abstractNumId w:val="30"/>
  </w:num>
  <w:num w:numId="16">
    <w:abstractNumId w:val="34"/>
  </w:num>
  <w:num w:numId="17">
    <w:abstractNumId w:val="36"/>
  </w:num>
  <w:num w:numId="18">
    <w:abstractNumId w:val="51"/>
  </w:num>
  <w:num w:numId="19">
    <w:abstractNumId w:val="35"/>
  </w:num>
  <w:num w:numId="20">
    <w:abstractNumId w:val="23"/>
  </w:num>
  <w:num w:numId="21">
    <w:abstractNumId w:val="21"/>
  </w:num>
  <w:num w:numId="22">
    <w:abstractNumId w:val="50"/>
  </w:num>
  <w:num w:numId="23">
    <w:abstractNumId w:val="41"/>
  </w:num>
  <w:num w:numId="24">
    <w:abstractNumId w:val="26"/>
  </w:num>
  <w:num w:numId="25">
    <w:abstractNumId w:val="42"/>
  </w:num>
  <w:num w:numId="26">
    <w:abstractNumId w:val="52"/>
  </w:num>
  <w:num w:numId="27">
    <w:abstractNumId w:val="48"/>
  </w:num>
  <w:num w:numId="28">
    <w:abstractNumId w:val="29"/>
  </w:num>
  <w:num w:numId="29">
    <w:abstractNumId w:val="32"/>
  </w:num>
  <w:num w:numId="30">
    <w:abstractNumId w:val="25"/>
  </w:num>
  <w:num w:numId="31">
    <w:abstractNumId w:val="33"/>
  </w:num>
  <w:num w:numId="32">
    <w:abstractNumId w:val="39"/>
  </w:num>
  <w:num w:numId="33">
    <w:abstractNumId w:val="49"/>
  </w:num>
  <w:num w:numId="34">
    <w:abstractNumId w:val="46"/>
  </w:num>
  <w:num w:numId="35">
    <w:abstractNumId w:val="24"/>
  </w:num>
  <w:num w:numId="36">
    <w:abstractNumId w:val="27"/>
  </w:num>
  <w:num w:numId="37">
    <w:abstractNumId w:val="47"/>
  </w:num>
  <w:num w:numId="38">
    <w:abstractNumId w:val="31"/>
  </w:num>
  <w:num w:numId="39">
    <w:abstractNumId w:val="40"/>
  </w:num>
  <w:num w:numId="40">
    <w:abstractNumId w:val="44"/>
  </w:num>
  <w:num w:numId="41">
    <w:abstractNumId w:val="22"/>
  </w:num>
  <w:num w:numId="42">
    <w:abstractNumId w:val="53"/>
  </w:num>
  <w:num w:numId="43">
    <w:abstractNumId w:val="4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rawingGridVerticalSpacing w:val="39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36F"/>
    <w:rsid w:val="00003318"/>
    <w:rsid w:val="00003A49"/>
    <w:rsid w:val="00010A74"/>
    <w:rsid w:val="00010C86"/>
    <w:rsid w:val="0001109A"/>
    <w:rsid w:val="00011321"/>
    <w:rsid w:val="00011A48"/>
    <w:rsid w:val="00012753"/>
    <w:rsid w:val="00014B8C"/>
    <w:rsid w:val="000160E3"/>
    <w:rsid w:val="000161A9"/>
    <w:rsid w:val="00017377"/>
    <w:rsid w:val="000176FD"/>
    <w:rsid w:val="00017D12"/>
    <w:rsid w:val="00017EF4"/>
    <w:rsid w:val="000200C3"/>
    <w:rsid w:val="00020E99"/>
    <w:rsid w:val="00021E24"/>
    <w:rsid w:val="00022BC0"/>
    <w:rsid w:val="00023265"/>
    <w:rsid w:val="0002402C"/>
    <w:rsid w:val="0002486C"/>
    <w:rsid w:val="00024F5F"/>
    <w:rsid w:val="000256D2"/>
    <w:rsid w:val="00027DC1"/>
    <w:rsid w:val="00031323"/>
    <w:rsid w:val="0003183E"/>
    <w:rsid w:val="0003515E"/>
    <w:rsid w:val="000355CC"/>
    <w:rsid w:val="000371F6"/>
    <w:rsid w:val="00037A09"/>
    <w:rsid w:val="00040A40"/>
    <w:rsid w:val="00041B85"/>
    <w:rsid w:val="00043010"/>
    <w:rsid w:val="000433AA"/>
    <w:rsid w:val="000434E8"/>
    <w:rsid w:val="0004385F"/>
    <w:rsid w:val="00044B32"/>
    <w:rsid w:val="0004673C"/>
    <w:rsid w:val="00047374"/>
    <w:rsid w:val="00047B60"/>
    <w:rsid w:val="00050155"/>
    <w:rsid w:val="00051B5E"/>
    <w:rsid w:val="00051CAB"/>
    <w:rsid w:val="0005240C"/>
    <w:rsid w:val="00053DC4"/>
    <w:rsid w:val="0005583B"/>
    <w:rsid w:val="00056910"/>
    <w:rsid w:val="000608E1"/>
    <w:rsid w:val="000623C3"/>
    <w:rsid w:val="00063F59"/>
    <w:rsid w:val="00063FEA"/>
    <w:rsid w:val="00065262"/>
    <w:rsid w:val="00065678"/>
    <w:rsid w:val="00066190"/>
    <w:rsid w:val="000702C7"/>
    <w:rsid w:val="000703F8"/>
    <w:rsid w:val="000720BB"/>
    <w:rsid w:val="00072A02"/>
    <w:rsid w:val="00072DB9"/>
    <w:rsid w:val="0007337A"/>
    <w:rsid w:val="000738A1"/>
    <w:rsid w:val="000738C7"/>
    <w:rsid w:val="0007418A"/>
    <w:rsid w:val="0007529F"/>
    <w:rsid w:val="000754D2"/>
    <w:rsid w:val="00077B23"/>
    <w:rsid w:val="00077F92"/>
    <w:rsid w:val="00081057"/>
    <w:rsid w:val="00081D2E"/>
    <w:rsid w:val="00083FE3"/>
    <w:rsid w:val="0008463B"/>
    <w:rsid w:val="000852E4"/>
    <w:rsid w:val="000908D4"/>
    <w:rsid w:val="000910E4"/>
    <w:rsid w:val="0009432E"/>
    <w:rsid w:val="000948E7"/>
    <w:rsid w:val="0009671F"/>
    <w:rsid w:val="000967CB"/>
    <w:rsid w:val="000A0FD2"/>
    <w:rsid w:val="000A1238"/>
    <w:rsid w:val="000A19BE"/>
    <w:rsid w:val="000A2910"/>
    <w:rsid w:val="000A3716"/>
    <w:rsid w:val="000A3B96"/>
    <w:rsid w:val="000A638F"/>
    <w:rsid w:val="000A682F"/>
    <w:rsid w:val="000B0DD1"/>
    <w:rsid w:val="000B1B26"/>
    <w:rsid w:val="000B1FCE"/>
    <w:rsid w:val="000B23D3"/>
    <w:rsid w:val="000B57D1"/>
    <w:rsid w:val="000B70A2"/>
    <w:rsid w:val="000C1E96"/>
    <w:rsid w:val="000C26E3"/>
    <w:rsid w:val="000C273E"/>
    <w:rsid w:val="000C44D7"/>
    <w:rsid w:val="000C53C2"/>
    <w:rsid w:val="000C5554"/>
    <w:rsid w:val="000D0932"/>
    <w:rsid w:val="000D1565"/>
    <w:rsid w:val="000D1D7F"/>
    <w:rsid w:val="000D27F2"/>
    <w:rsid w:val="000D2CDD"/>
    <w:rsid w:val="000D343F"/>
    <w:rsid w:val="000D3A51"/>
    <w:rsid w:val="000D74FC"/>
    <w:rsid w:val="000D7C7A"/>
    <w:rsid w:val="000E084F"/>
    <w:rsid w:val="000E16A1"/>
    <w:rsid w:val="000E1860"/>
    <w:rsid w:val="000E1EAA"/>
    <w:rsid w:val="000E45BB"/>
    <w:rsid w:val="000E4729"/>
    <w:rsid w:val="000E5425"/>
    <w:rsid w:val="000E563F"/>
    <w:rsid w:val="000F0284"/>
    <w:rsid w:val="000F08E0"/>
    <w:rsid w:val="000F16A8"/>
    <w:rsid w:val="000F19FB"/>
    <w:rsid w:val="000F1AA9"/>
    <w:rsid w:val="000F205B"/>
    <w:rsid w:val="000F4469"/>
    <w:rsid w:val="000F4723"/>
    <w:rsid w:val="000F6BFE"/>
    <w:rsid w:val="000F7345"/>
    <w:rsid w:val="000F7652"/>
    <w:rsid w:val="000F77D4"/>
    <w:rsid w:val="001014AB"/>
    <w:rsid w:val="001015EB"/>
    <w:rsid w:val="00101D5F"/>
    <w:rsid w:val="0010220C"/>
    <w:rsid w:val="0010243F"/>
    <w:rsid w:val="001037CA"/>
    <w:rsid w:val="0010386E"/>
    <w:rsid w:val="00104A21"/>
    <w:rsid w:val="00104E4A"/>
    <w:rsid w:val="00105C9D"/>
    <w:rsid w:val="00107798"/>
    <w:rsid w:val="00110E41"/>
    <w:rsid w:val="00111951"/>
    <w:rsid w:val="001134F2"/>
    <w:rsid w:val="00113ED5"/>
    <w:rsid w:val="001147D4"/>
    <w:rsid w:val="00114B06"/>
    <w:rsid w:val="00122FBB"/>
    <w:rsid w:val="001255C2"/>
    <w:rsid w:val="00125CF0"/>
    <w:rsid w:val="0012683F"/>
    <w:rsid w:val="001272E4"/>
    <w:rsid w:val="0013028E"/>
    <w:rsid w:val="001309E2"/>
    <w:rsid w:val="001316EC"/>
    <w:rsid w:val="00135755"/>
    <w:rsid w:val="00136079"/>
    <w:rsid w:val="00136099"/>
    <w:rsid w:val="001361A9"/>
    <w:rsid w:val="00136702"/>
    <w:rsid w:val="00136731"/>
    <w:rsid w:val="001368FD"/>
    <w:rsid w:val="001376B8"/>
    <w:rsid w:val="00137C96"/>
    <w:rsid w:val="00137E0C"/>
    <w:rsid w:val="001409DB"/>
    <w:rsid w:val="00141CA4"/>
    <w:rsid w:val="001420B6"/>
    <w:rsid w:val="0014340D"/>
    <w:rsid w:val="001453F4"/>
    <w:rsid w:val="00145D7A"/>
    <w:rsid w:val="00146C06"/>
    <w:rsid w:val="00146E4F"/>
    <w:rsid w:val="00147FFE"/>
    <w:rsid w:val="001506DC"/>
    <w:rsid w:val="00152CAE"/>
    <w:rsid w:val="00152D27"/>
    <w:rsid w:val="00153699"/>
    <w:rsid w:val="00153E74"/>
    <w:rsid w:val="00153ED6"/>
    <w:rsid w:val="00155294"/>
    <w:rsid w:val="00156287"/>
    <w:rsid w:val="001566B8"/>
    <w:rsid w:val="00156950"/>
    <w:rsid w:val="00156A8F"/>
    <w:rsid w:val="001578AD"/>
    <w:rsid w:val="00157997"/>
    <w:rsid w:val="0016043A"/>
    <w:rsid w:val="00160EC9"/>
    <w:rsid w:val="0016204D"/>
    <w:rsid w:val="00163A4B"/>
    <w:rsid w:val="0016487B"/>
    <w:rsid w:val="001654A5"/>
    <w:rsid w:val="0016791F"/>
    <w:rsid w:val="00171E9D"/>
    <w:rsid w:val="00172506"/>
    <w:rsid w:val="0017392E"/>
    <w:rsid w:val="0017394B"/>
    <w:rsid w:val="00173B1B"/>
    <w:rsid w:val="00175420"/>
    <w:rsid w:val="0018063A"/>
    <w:rsid w:val="001807BF"/>
    <w:rsid w:val="00180F6D"/>
    <w:rsid w:val="00181328"/>
    <w:rsid w:val="00181A3A"/>
    <w:rsid w:val="00181C41"/>
    <w:rsid w:val="0018224B"/>
    <w:rsid w:val="00182B54"/>
    <w:rsid w:val="00183873"/>
    <w:rsid w:val="00184812"/>
    <w:rsid w:val="00185DE9"/>
    <w:rsid w:val="00186B4D"/>
    <w:rsid w:val="00186ECD"/>
    <w:rsid w:val="0019049E"/>
    <w:rsid w:val="001907D7"/>
    <w:rsid w:val="00193472"/>
    <w:rsid w:val="0019413C"/>
    <w:rsid w:val="00195DEA"/>
    <w:rsid w:val="001964E7"/>
    <w:rsid w:val="00197123"/>
    <w:rsid w:val="00197FE9"/>
    <w:rsid w:val="001A07B2"/>
    <w:rsid w:val="001A1ABB"/>
    <w:rsid w:val="001A3CBC"/>
    <w:rsid w:val="001A5114"/>
    <w:rsid w:val="001A65C5"/>
    <w:rsid w:val="001A7A46"/>
    <w:rsid w:val="001A7CD8"/>
    <w:rsid w:val="001A7E3B"/>
    <w:rsid w:val="001B2783"/>
    <w:rsid w:val="001B3207"/>
    <w:rsid w:val="001B329E"/>
    <w:rsid w:val="001B3546"/>
    <w:rsid w:val="001B476D"/>
    <w:rsid w:val="001B4FB0"/>
    <w:rsid w:val="001B66FE"/>
    <w:rsid w:val="001C1168"/>
    <w:rsid w:val="001C312C"/>
    <w:rsid w:val="001C4284"/>
    <w:rsid w:val="001C59A4"/>
    <w:rsid w:val="001C6B27"/>
    <w:rsid w:val="001C79BB"/>
    <w:rsid w:val="001D2042"/>
    <w:rsid w:val="001D3EB1"/>
    <w:rsid w:val="001D4F79"/>
    <w:rsid w:val="001D5876"/>
    <w:rsid w:val="001D64AF"/>
    <w:rsid w:val="001D791A"/>
    <w:rsid w:val="001E196C"/>
    <w:rsid w:val="001E1E6E"/>
    <w:rsid w:val="001E213F"/>
    <w:rsid w:val="001E21FB"/>
    <w:rsid w:val="001E25C5"/>
    <w:rsid w:val="001E311A"/>
    <w:rsid w:val="001E4A15"/>
    <w:rsid w:val="001E4BBE"/>
    <w:rsid w:val="001E5BF0"/>
    <w:rsid w:val="001E6C81"/>
    <w:rsid w:val="001E7045"/>
    <w:rsid w:val="001E77A4"/>
    <w:rsid w:val="001E7DF3"/>
    <w:rsid w:val="001F0642"/>
    <w:rsid w:val="001F2EE2"/>
    <w:rsid w:val="001F41F9"/>
    <w:rsid w:val="001F4227"/>
    <w:rsid w:val="001F4724"/>
    <w:rsid w:val="001F4F1B"/>
    <w:rsid w:val="001F6D31"/>
    <w:rsid w:val="002044D7"/>
    <w:rsid w:val="00204CBD"/>
    <w:rsid w:val="0020517C"/>
    <w:rsid w:val="00206323"/>
    <w:rsid w:val="00206C44"/>
    <w:rsid w:val="00207EB7"/>
    <w:rsid w:val="00207F98"/>
    <w:rsid w:val="0021117C"/>
    <w:rsid w:val="00213AFC"/>
    <w:rsid w:val="0021619E"/>
    <w:rsid w:val="002162FA"/>
    <w:rsid w:val="002163F5"/>
    <w:rsid w:val="002171B8"/>
    <w:rsid w:val="002174D8"/>
    <w:rsid w:val="00217EDB"/>
    <w:rsid w:val="002209BA"/>
    <w:rsid w:val="002213FB"/>
    <w:rsid w:val="00221968"/>
    <w:rsid w:val="00223AD1"/>
    <w:rsid w:val="00224C84"/>
    <w:rsid w:val="0022552C"/>
    <w:rsid w:val="00226286"/>
    <w:rsid w:val="00227ECF"/>
    <w:rsid w:val="00230288"/>
    <w:rsid w:val="00231BBA"/>
    <w:rsid w:val="002321B0"/>
    <w:rsid w:val="00232E56"/>
    <w:rsid w:val="002350AD"/>
    <w:rsid w:val="00236980"/>
    <w:rsid w:val="00237CD3"/>
    <w:rsid w:val="0024028F"/>
    <w:rsid w:val="002402F9"/>
    <w:rsid w:val="00240BF2"/>
    <w:rsid w:val="00240D9F"/>
    <w:rsid w:val="00241C81"/>
    <w:rsid w:val="00242616"/>
    <w:rsid w:val="0024637E"/>
    <w:rsid w:val="002507A4"/>
    <w:rsid w:val="00252F71"/>
    <w:rsid w:val="00253B55"/>
    <w:rsid w:val="00253C16"/>
    <w:rsid w:val="00254595"/>
    <w:rsid w:val="00256EC8"/>
    <w:rsid w:val="00261CA9"/>
    <w:rsid w:val="00263104"/>
    <w:rsid w:val="0026561C"/>
    <w:rsid w:val="0026688D"/>
    <w:rsid w:val="00267371"/>
    <w:rsid w:val="00271156"/>
    <w:rsid w:val="00271B8A"/>
    <w:rsid w:val="0027379D"/>
    <w:rsid w:val="00273D8E"/>
    <w:rsid w:val="00276325"/>
    <w:rsid w:val="00282A60"/>
    <w:rsid w:val="00283A21"/>
    <w:rsid w:val="00283FDC"/>
    <w:rsid w:val="00290175"/>
    <w:rsid w:val="00291009"/>
    <w:rsid w:val="00291022"/>
    <w:rsid w:val="00291335"/>
    <w:rsid w:val="00293455"/>
    <w:rsid w:val="00293DF2"/>
    <w:rsid w:val="00295491"/>
    <w:rsid w:val="002979B1"/>
    <w:rsid w:val="00297D3A"/>
    <w:rsid w:val="002A0DD1"/>
    <w:rsid w:val="002A1429"/>
    <w:rsid w:val="002A160D"/>
    <w:rsid w:val="002A290E"/>
    <w:rsid w:val="002A35A3"/>
    <w:rsid w:val="002A5114"/>
    <w:rsid w:val="002A6278"/>
    <w:rsid w:val="002A71C4"/>
    <w:rsid w:val="002B267C"/>
    <w:rsid w:val="002B2882"/>
    <w:rsid w:val="002B3F62"/>
    <w:rsid w:val="002B4BEA"/>
    <w:rsid w:val="002B6949"/>
    <w:rsid w:val="002B7A02"/>
    <w:rsid w:val="002C08F5"/>
    <w:rsid w:val="002C156D"/>
    <w:rsid w:val="002C2695"/>
    <w:rsid w:val="002C3171"/>
    <w:rsid w:val="002C5527"/>
    <w:rsid w:val="002C595E"/>
    <w:rsid w:val="002C6753"/>
    <w:rsid w:val="002C6A45"/>
    <w:rsid w:val="002C7F5D"/>
    <w:rsid w:val="002D0572"/>
    <w:rsid w:val="002D155A"/>
    <w:rsid w:val="002D1C7B"/>
    <w:rsid w:val="002D2035"/>
    <w:rsid w:val="002D2093"/>
    <w:rsid w:val="002D2632"/>
    <w:rsid w:val="002D3C59"/>
    <w:rsid w:val="002D3E30"/>
    <w:rsid w:val="002D41FD"/>
    <w:rsid w:val="002D4DA9"/>
    <w:rsid w:val="002D6204"/>
    <w:rsid w:val="002E064D"/>
    <w:rsid w:val="002E15F1"/>
    <w:rsid w:val="002E341C"/>
    <w:rsid w:val="002E3974"/>
    <w:rsid w:val="002E636D"/>
    <w:rsid w:val="002E7354"/>
    <w:rsid w:val="002E7383"/>
    <w:rsid w:val="002F02C5"/>
    <w:rsid w:val="002F0958"/>
    <w:rsid w:val="002F0A26"/>
    <w:rsid w:val="002F1923"/>
    <w:rsid w:val="002F426C"/>
    <w:rsid w:val="002F54AC"/>
    <w:rsid w:val="002F5EF5"/>
    <w:rsid w:val="002F7D78"/>
    <w:rsid w:val="003024E8"/>
    <w:rsid w:val="003036C1"/>
    <w:rsid w:val="00305475"/>
    <w:rsid w:val="00305B94"/>
    <w:rsid w:val="00305E51"/>
    <w:rsid w:val="00310DF9"/>
    <w:rsid w:val="00311A22"/>
    <w:rsid w:val="00311DE5"/>
    <w:rsid w:val="0031435E"/>
    <w:rsid w:val="00315599"/>
    <w:rsid w:val="00315E7F"/>
    <w:rsid w:val="00317715"/>
    <w:rsid w:val="00317A31"/>
    <w:rsid w:val="00317A5D"/>
    <w:rsid w:val="00317CA3"/>
    <w:rsid w:val="00320594"/>
    <w:rsid w:val="00322A1C"/>
    <w:rsid w:val="003239D8"/>
    <w:rsid w:val="00324833"/>
    <w:rsid w:val="00324F8F"/>
    <w:rsid w:val="00326D58"/>
    <w:rsid w:val="003270DD"/>
    <w:rsid w:val="003324AC"/>
    <w:rsid w:val="00332944"/>
    <w:rsid w:val="00332B94"/>
    <w:rsid w:val="00333090"/>
    <w:rsid w:val="00333225"/>
    <w:rsid w:val="0033366D"/>
    <w:rsid w:val="00333FF6"/>
    <w:rsid w:val="003362BB"/>
    <w:rsid w:val="00337EF8"/>
    <w:rsid w:val="0034003B"/>
    <w:rsid w:val="003404BF"/>
    <w:rsid w:val="003413E9"/>
    <w:rsid w:val="00341FEE"/>
    <w:rsid w:val="00342D8A"/>
    <w:rsid w:val="00343394"/>
    <w:rsid w:val="003437C5"/>
    <w:rsid w:val="00343E4F"/>
    <w:rsid w:val="00345186"/>
    <w:rsid w:val="0034575F"/>
    <w:rsid w:val="003514E6"/>
    <w:rsid w:val="00351A76"/>
    <w:rsid w:val="00351E99"/>
    <w:rsid w:val="00352C94"/>
    <w:rsid w:val="00353384"/>
    <w:rsid w:val="0035341C"/>
    <w:rsid w:val="003536B0"/>
    <w:rsid w:val="0035543F"/>
    <w:rsid w:val="00356C9C"/>
    <w:rsid w:val="003571B6"/>
    <w:rsid w:val="0036095B"/>
    <w:rsid w:val="0036121F"/>
    <w:rsid w:val="00361259"/>
    <w:rsid w:val="00361D5F"/>
    <w:rsid w:val="00361DD2"/>
    <w:rsid w:val="0036269D"/>
    <w:rsid w:val="00365F8E"/>
    <w:rsid w:val="00365FE7"/>
    <w:rsid w:val="00370088"/>
    <w:rsid w:val="00371EAF"/>
    <w:rsid w:val="00373608"/>
    <w:rsid w:val="00374332"/>
    <w:rsid w:val="00375FC7"/>
    <w:rsid w:val="003761B9"/>
    <w:rsid w:val="00377C09"/>
    <w:rsid w:val="003816CE"/>
    <w:rsid w:val="00381B70"/>
    <w:rsid w:val="00382470"/>
    <w:rsid w:val="00384F34"/>
    <w:rsid w:val="003937A1"/>
    <w:rsid w:val="003951F2"/>
    <w:rsid w:val="00395974"/>
    <w:rsid w:val="00397C66"/>
    <w:rsid w:val="003A17BC"/>
    <w:rsid w:val="003A2AF2"/>
    <w:rsid w:val="003A3611"/>
    <w:rsid w:val="003A4442"/>
    <w:rsid w:val="003B0520"/>
    <w:rsid w:val="003B1650"/>
    <w:rsid w:val="003B198F"/>
    <w:rsid w:val="003B25F0"/>
    <w:rsid w:val="003B28CC"/>
    <w:rsid w:val="003B2E54"/>
    <w:rsid w:val="003B6B24"/>
    <w:rsid w:val="003B6E28"/>
    <w:rsid w:val="003B7380"/>
    <w:rsid w:val="003C02DD"/>
    <w:rsid w:val="003C2C5D"/>
    <w:rsid w:val="003C302D"/>
    <w:rsid w:val="003C39F8"/>
    <w:rsid w:val="003C503A"/>
    <w:rsid w:val="003C742E"/>
    <w:rsid w:val="003D039B"/>
    <w:rsid w:val="003D110E"/>
    <w:rsid w:val="003D3DF8"/>
    <w:rsid w:val="003D43F9"/>
    <w:rsid w:val="003D4E98"/>
    <w:rsid w:val="003E0036"/>
    <w:rsid w:val="003E0869"/>
    <w:rsid w:val="003E29FB"/>
    <w:rsid w:val="003E3D53"/>
    <w:rsid w:val="003E4439"/>
    <w:rsid w:val="003E4C1E"/>
    <w:rsid w:val="003E4F22"/>
    <w:rsid w:val="003E50FA"/>
    <w:rsid w:val="003E5F93"/>
    <w:rsid w:val="003E6FE1"/>
    <w:rsid w:val="003E7B64"/>
    <w:rsid w:val="003F2E8D"/>
    <w:rsid w:val="003F456D"/>
    <w:rsid w:val="003F47F7"/>
    <w:rsid w:val="003F6343"/>
    <w:rsid w:val="00402A57"/>
    <w:rsid w:val="00403727"/>
    <w:rsid w:val="004046E5"/>
    <w:rsid w:val="0040500E"/>
    <w:rsid w:val="004055C0"/>
    <w:rsid w:val="004100BF"/>
    <w:rsid w:val="004118D5"/>
    <w:rsid w:val="0041335B"/>
    <w:rsid w:val="0041536B"/>
    <w:rsid w:val="00420A07"/>
    <w:rsid w:val="0042178D"/>
    <w:rsid w:val="00421E4D"/>
    <w:rsid w:val="004236B5"/>
    <w:rsid w:val="00423BD5"/>
    <w:rsid w:val="0042408B"/>
    <w:rsid w:val="00425011"/>
    <w:rsid w:val="00427A4D"/>
    <w:rsid w:val="004333A5"/>
    <w:rsid w:val="00435612"/>
    <w:rsid w:val="00437A73"/>
    <w:rsid w:val="00440C0C"/>
    <w:rsid w:val="00441692"/>
    <w:rsid w:val="00442A7D"/>
    <w:rsid w:val="004445D6"/>
    <w:rsid w:val="0044501D"/>
    <w:rsid w:val="0044506D"/>
    <w:rsid w:val="0044513F"/>
    <w:rsid w:val="00445A20"/>
    <w:rsid w:val="00445F60"/>
    <w:rsid w:val="00446F6C"/>
    <w:rsid w:val="00447F64"/>
    <w:rsid w:val="00450503"/>
    <w:rsid w:val="00451623"/>
    <w:rsid w:val="00452A26"/>
    <w:rsid w:val="00453233"/>
    <w:rsid w:val="0045373C"/>
    <w:rsid w:val="00453FF6"/>
    <w:rsid w:val="00454349"/>
    <w:rsid w:val="00454696"/>
    <w:rsid w:val="00455759"/>
    <w:rsid w:val="00455C6A"/>
    <w:rsid w:val="00460D44"/>
    <w:rsid w:val="0046261C"/>
    <w:rsid w:val="00463E86"/>
    <w:rsid w:val="004664CE"/>
    <w:rsid w:val="004676CA"/>
    <w:rsid w:val="00470ED6"/>
    <w:rsid w:val="00471793"/>
    <w:rsid w:val="00471993"/>
    <w:rsid w:val="00471A06"/>
    <w:rsid w:val="00473F0E"/>
    <w:rsid w:val="0047422C"/>
    <w:rsid w:val="00474B24"/>
    <w:rsid w:val="00474CDF"/>
    <w:rsid w:val="0047707B"/>
    <w:rsid w:val="004770EE"/>
    <w:rsid w:val="00477BCD"/>
    <w:rsid w:val="00477CAE"/>
    <w:rsid w:val="00480228"/>
    <w:rsid w:val="00480C38"/>
    <w:rsid w:val="004829CD"/>
    <w:rsid w:val="00482FCD"/>
    <w:rsid w:val="00485F74"/>
    <w:rsid w:val="00487D9E"/>
    <w:rsid w:val="00491A95"/>
    <w:rsid w:val="004920BB"/>
    <w:rsid w:val="00492645"/>
    <w:rsid w:val="00492792"/>
    <w:rsid w:val="0049316D"/>
    <w:rsid w:val="00493344"/>
    <w:rsid w:val="00493C63"/>
    <w:rsid w:val="00495E88"/>
    <w:rsid w:val="004960A5"/>
    <w:rsid w:val="00496D42"/>
    <w:rsid w:val="004972AD"/>
    <w:rsid w:val="00497603"/>
    <w:rsid w:val="004A0C54"/>
    <w:rsid w:val="004A0F24"/>
    <w:rsid w:val="004A26D3"/>
    <w:rsid w:val="004A3D95"/>
    <w:rsid w:val="004A3F50"/>
    <w:rsid w:val="004A561A"/>
    <w:rsid w:val="004B115A"/>
    <w:rsid w:val="004B1C08"/>
    <w:rsid w:val="004B2047"/>
    <w:rsid w:val="004B2541"/>
    <w:rsid w:val="004B485F"/>
    <w:rsid w:val="004B6893"/>
    <w:rsid w:val="004B695A"/>
    <w:rsid w:val="004B76BB"/>
    <w:rsid w:val="004C043E"/>
    <w:rsid w:val="004C355D"/>
    <w:rsid w:val="004D0E6F"/>
    <w:rsid w:val="004D1D73"/>
    <w:rsid w:val="004D1ED8"/>
    <w:rsid w:val="004D3C7C"/>
    <w:rsid w:val="004D4748"/>
    <w:rsid w:val="004D49E9"/>
    <w:rsid w:val="004D4A7D"/>
    <w:rsid w:val="004D4B2A"/>
    <w:rsid w:val="004D4E38"/>
    <w:rsid w:val="004D6A66"/>
    <w:rsid w:val="004D6C23"/>
    <w:rsid w:val="004E0763"/>
    <w:rsid w:val="004E2433"/>
    <w:rsid w:val="004E2C56"/>
    <w:rsid w:val="004E2FE6"/>
    <w:rsid w:val="004E4283"/>
    <w:rsid w:val="004E5BF1"/>
    <w:rsid w:val="004E7ADA"/>
    <w:rsid w:val="004F0764"/>
    <w:rsid w:val="004F1A70"/>
    <w:rsid w:val="004F396E"/>
    <w:rsid w:val="004F58F9"/>
    <w:rsid w:val="004F5F21"/>
    <w:rsid w:val="004F6235"/>
    <w:rsid w:val="004F71F7"/>
    <w:rsid w:val="004F770D"/>
    <w:rsid w:val="0050001A"/>
    <w:rsid w:val="00503066"/>
    <w:rsid w:val="00503196"/>
    <w:rsid w:val="00504ADC"/>
    <w:rsid w:val="00505B0A"/>
    <w:rsid w:val="00505DC0"/>
    <w:rsid w:val="005065A6"/>
    <w:rsid w:val="00507DFE"/>
    <w:rsid w:val="00512B6F"/>
    <w:rsid w:val="00514005"/>
    <w:rsid w:val="00514435"/>
    <w:rsid w:val="005150D3"/>
    <w:rsid w:val="00515404"/>
    <w:rsid w:val="005173DA"/>
    <w:rsid w:val="00517580"/>
    <w:rsid w:val="00520E79"/>
    <w:rsid w:val="00523B6C"/>
    <w:rsid w:val="005244AF"/>
    <w:rsid w:val="00526C6A"/>
    <w:rsid w:val="00526F44"/>
    <w:rsid w:val="00530BF2"/>
    <w:rsid w:val="00532DF4"/>
    <w:rsid w:val="00532F0E"/>
    <w:rsid w:val="00535BFB"/>
    <w:rsid w:val="005373DD"/>
    <w:rsid w:val="005376AE"/>
    <w:rsid w:val="005376CB"/>
    <w:rsid w:val="00540124"/>
    <w:rsid w:val="00541051"/>
    <w:rsid w:val="0054170D"/>
    <w:rsid w:val="00542130"/>
    <w:rsid w:val="005503B0"/>
    <w:rsid w:val="005513A5"/>
    <w:rsid w:val="0055249C"/>
    <w:rsid w:val="00554606"/>
    <w:rsid w:val="0055623C"/>
    <w:rsid w:val="00557355"/>
    <w:rsid w:val="00557395"/>
    <w:rsid w:val="0055764B"/>
    <w:rsid w:val="0056108B"/>
    <w:rsid w:val="005627E6"/>
    <w:rsid w:val="00563C02"/>
    <w:rsid w:val="005640FC"/>
    <w:rsid w:val="00564D04"/>
    <w:rsid w:val="00565757"/>
    <w:rsid w:val="00566C19"/>
    <w:rsid w:val="005674AE"/>
    <w:rsid w:val="0057010C"/>
    <w:rsid w:val="00570A7E"/>
    <w:rsid w:val="00573F35"/>
    <w:rsid w:val="00574081"/>
    <w:rsid w:val="00574DDF"/>
    <w:rsid w:val="005754DF"/>
    <w:rsid w:val="00575EA8"/>
    <w:rsid w:val="00576B2E"/>
    <w:rsid w:val="00583F8A"/>
    <w:rsid w:val="00584A61"/>
    <w:rsid w:val="00585AC6"/>
    <w:rsid w:val="00590F7C"/>
    <w:rsid w:val="00592455"/>
    <w:rsid w:val="00596440"/>
    <w:rsid w:val="005967F2"/>
    <w:rsid w:val="005A14A6"/>
    <w:rsid w:val="005A34B7"/>
    <w:rsid w:val="005A3965"/>
    <w:rsid w:val="005A4144"/>
    <w:rsid w:val="005A46A1"/>
    <w:rsid w:val="005A4C10"/>
    <w:rsid w:val="005A67F5"/>
    <w:rsid w:val="005A6D1B"/>
    <w:rsid w:val="005A77A3"/>
    <w:rsid w:val="005B0651"/>
    <w:rsid w:val="005B1A83"/>
    <w:rsid w:val="005B319B"/>
    <w:rsid w:val="005B4C5D"/>
    <w:rsid w:val="005B6B8D"/>
    <w:rsid w:val="005C19C2"/>
    <w:rsid w:val="005C36DB"/>
    <w:rsid w:val="005C40FB"/>
    <w:rsid w:val="005C4813"/>
    <w:rsid w:val="005C4B9B"/>
    <w:rsid w:val="005C57B1"/>
    <w:rsid w:val="005C6C0A"/>
    <w:rsid w:val="005D0F2D"/>
    <w:rsid w:val="005D30D6"/>
    <w:rsid w:val="005D4053"/>
    <w:rsid w:val="005D5E11"/>
    <w:rsid w:val="005D7519"/>
    <w:rsid w:val="005D77DA"/>
    <w:rsid w:val="005E027E"/>
    <w:rsid w:val="005E146A"/>
    <w:rsid w:val="005E1B38"/>
    <w:rsid w:val="005E27CB"/>
    <w:rsid w:val="005E32A4"/>
    <w:rsid w:val="005E3C26"/>
    <w:rsid w:val="005E41FE"/>
    <w:rsid w:val="005E666F"/>
    <w:rsid w:val="005E6B0D"/>
    <w:rsid w:val="005F0542"/>
    <w:rsid w:val="005F36BD"/>
    <w:rsid w:val="005F3DE9"/>
    <w:rsid w:val="005F44E6"/>
    <w:rsid w:val="005F480D"/>
    <w:rsid w:val="005F50D3"/>
    <w:rsid w:val="005F55E9"/>
    <w:rsid w:val="005F6B8D"/>
    <w:rsid w:val="00601DAD"/>
    <w:rsid w:val="00602B00"/>
    <w:rsid w:val="0060414C"/>
    <w:rsid w:val="00605652"/>
    <w:rsid w:val="0060690E"/>
    <w:rsid w:val="00606E20"/>
    <w:rsid w:val="006100B8"/>
    <w:rsid w:val="0061042B"/>
    <w:rsid w:val="00610ED8"/>
    <w:rsid w:val="00610F8D"/>
    <w:rsid w:val="00612E8B"/>
    <w:rsid w:val="0061334B"/>
    <w:rsid w:val="00613F86"/>
    <w:rsid w:val="00614D2D"/>
    <w:rsid w:val="00616154"/>
    <w:rsid w:val="00617724"/>
    <w:rsid w:val="00617E54"/>
    <w:rsid w:val="0062054A"/>
    <w:rsid w:val="00620B3C"/>
    <w:rsid w:val="00621EC3"/>
    <w:rsid w:val="006245DE"/>
    <w:rsid w:val="006252F6"/>
    <w:rsid w:val="00627E59"/>
    <w:rsid w:val="0063057D"/>
    <w:rsid w:val="006315A7"/>
    <w:rsid w:val="0063178A"/>
    <w:rsid w:val="00631DC9"/>
    <w:rsid w:val="00632D76"/>
    <w:rsid w:val="00633304"/>
    <w:rsid w:val="006378EF"/>
    <w:rsid w:val="00640260"/>
    <w:rsid w:val="00642107"/>
    <w:rsid w:val="00642759"/>
    <w:rsid w:val="00644BAF"/>
    <w:rsid w:val="006463E5"/>
    <w:rsid w:val="00647A1E"/>
    <w:rsid w:val="0065275E"/>
    <w:rsid w:val="00652894"/>
    <w:rsid w:val="006538D6"/>
    <w:rsid w:val="00653B1A"/>
    <w:rsid w:val="00656392"/>
    <w:rsid w:val="00661875"/>
    <w:rsid w:val="00663849"/>
    <w:rsid w:val="006638AF"/>
    <w:rsid w:val="00663B1A"/>
    <w:rsid w:val="0066526B"/>
    <w:rsid w:val="00665643"/>
    <w:rsid w:val="00665E20"/>
    <w:rsid w:val="00666831"/>
    <w:rsid w:val="00667922"/>
    <w:rsid w:val="00673331"/>
    <w:rsid w:val="0068109C"/>
    <w:rsid w:val="006814A2"/>
    <w:rsid w:val="00681D67"/>
    <w:rsid w:val="006825F4"/>
    <w:rsid w:val="00682C1F"/>
    <w:rsid w:val="00682E76"/>
    <w:rsid w:val="00690208"/>
    <w:rsid w:val="006904DF"/>
    <w:rsid w:val="0069246D"/>
    <w:rsid w:val="00692BA7"/>
    <w:rsid w:val="00692E9C"/>
    <w:rsid w:val="0069384B"/>
    <w:rsid w:val="00695973"/>
    <w:rsid w:val="006959EC"/>
    <w:rsid w:val="0069604A"/>
    <w:rsid w:val="006A0928"/>
    <w:rsid w:val="006A1D14"/>
    <w:rsid w:val="006A3B0F"/>
    <w:rsid w:val="006A4DB5"/>
    <w:rsid w:val="006A50AE"/>
    <w:rsid w:val="006A5E53"/>
    <w:rsid w:val="006A5F64"/>
    <w:rsid w:val="006A72F8"/>
    <w:rsid w:val="006A7920"/>
    <w:rsid w:val="006B0925"/>
    <w:rsid w:val="006B0B5B"/>
    <w:rsid w:val="006B1595"/>
    <w:rsid w:val="006B2E52"/>
    <w:rsid w:val="006B6621"/>
    <w:rsid w:val="006B6852"/>
    <w:rsid w:val="006B6AFE"/>
    <w:rsid w:val="006B72B5"/>
    <w:rsid w:val="006B7557"/>
    <w:rsid w:val="006C3E53"/>
    <w:rsid w:val="006C471F"/>
    <w:rsid w:val="006C6DF3"/>
    <w:rsid w:val="006D30CB"/>
    <w:rsid w:val="006D323E"/>
    <w:rsid w:val="006D47C0"/>
    <w:rsid w:val="006D5C39"/>
    <w:rsid w:val="006D64DA"/>
    <w:rsid w:val="006D68DD"/>
    <w:rsid w:val="006D7109"/>
    <w:rsid w:val="006D746A"/>
    <w:rsid w:val="006D7900"/>
    <w:rsid w:val="006D7BAB"/>
    <w:rsid w:val="006D7E17"/>
    <w:rsid w:val="006E0A4C"/>
    <w:rsid w:val="006E0BD8"/>
    <w:rsid w:val="006E20FA"/>
    <w:rsid w:val="006E478B"/>
    <w:rsid w:val="006E6557"/>
    <w:rsid w:val="006E65D4"/>
    <w:rsid w:val="006E780C"/>
    <w:rsid w:val="006F1664"/>
    <w:rsid w:val="006F201F"/>
    <w:rsid w:val="006F3B74"/>
    <w:rsid w:val="006F4F0F"/>
    <w:rsid w:val="006F5492"/>
    <w:rsid w:val="006F5C6C"/>
    <w:rsid w:val="006F6AF2"/>
    <w:rsid w:val="0070368F"/>
    <w:rsid w:val="007044A2"/>
    <w:rsid w:val="007056F1"/>
    <w:rsid w:val="007059B8"/>
    <w:rsid w:val="00706806"/>
    <w:rsid w:val="0070681E"/>
    <w:rsid w:val="007118E4"/>
    <w:rsid w:val="00711D8F"/>
    <w:rsid w:val="00713148"/>
    <w:rsid w:val="00713CF6"/>
    <w:rsid w:val="007213D0"/>
    <w:rsid w:val="00726069"/>
    <w:rsid w:val="00726587"/>
    <w:rsid w:val="00726F26"/>
    <w:rsid w:val="00727A8A"/>
    <w:rsid w:val="00730D7E"/>
    <w:rsid w:val="007311C0"/>
    <w:rsid w:val="00731312"/>
    <w:rsid w:val="00732392"/>
    <w:rsid w:val="00733977"/>
    <w:rsid w:val="007356E5"/>
    <w:rsid w:val="007374BC"/>
    <w:rsid w:val="00737DF1"/>
    <w:rsid w:val="00737E46"/>
    <w:rsid w:val="0074123F"/>
    <w:rsid w:val="00741549"/>
    <w:rsid w:val="007415DA"/>
    <w:rsid w:val="007417BA"/>
    <w:rsid w:val="007422FA"/>
    <w:rsid w:val="00744BC3"/>
    <w:rsid w:val="00747DC7"/>
    <w:rsid w:val="007506EB"/>
    <w:rsid w:val="00750D27"/>
    <w:rsid w:val="00753233"/>
    <w:rsid w:val="007553E3"/>
    <w:rsid w:val="00755F84"/>
    <w:rsid w:val="00756DF4"/>
    <w:rsid w:val="007614FB"/>
    <w:rsid w:val="0076199F"/>
    <w:rsid w:val="00762008"/>
    <w:rsid w:val="00763EEE"/>
    <w:rsid w:val="00764BD9"/>
    <w:rsid w:val="00765C0B"/>
    <w:rsid w:val="00765EDC"/>
    <w:rsid w:val="00765F46"/>
    <w:rsid w:val="007737DE"/>
    <w:rsid w:val="00773EE5"/>
    <w:rsid w:val="00775016"/>
    <w:rsid w:val="0077542C"/>
    <w:rsid w:val="00775572"/>
    <w:rsid w:val="0077565A"/>
    <w:rsid w:val="00775A97"/>
    <w:rsid w:val="007803A9"/>
    <w:rsid w:val="00782777"/>
    <w:rsid w:val="00782951"/>
    <w:rsid w:val="00784167"/>
    <w:rsid w:val="00785A88"/>
    <w:rsid w:val="0078772B"/>
    <w:rsid w:val="00791A90"/>
    <w:rsid w:val="007929AE"/>
    <w:rsid w:val="0079392D"/>
    <w:rsid w:val="0079604A"/>
    <w:rsid w:val="00796D29"/>
    <w:rsid w:val="00796F55"/>
    <w:rsid w:val="00797499"/>
    <w:rsid w:val="007A3639"/>
    <w:rsid w:val="007A3BE2"/>
    <w:rsid w:val="007A3DE8"/>
    <w:rsid w:val="007A46E8"/>
    <w:rsid w:val="007A6C49"/>
    <w:rsid w:val="007A7CEA"/>
    <w:rsid w:val="007B4493"/>
    <w:rsid w:val="007B6205"/>
    <w:rsid w:val="007C0627"/>
    <w:rsid w:val="007C185A"/>
    <w:rsid w:val="007C361F"/>
    <w:rsid w:val="007C5205"/>
    <w:rsid w:val="007C5953"/>
    <w:rsid w:val="007C6672"/>
    <w:rsid w:val="007C67E5"/>
    <w:rsid w:val="007C7B16"/>
    <w:rsid w:val="007D05CF"/>
    <w:rsid w:val="007D34C6"/>
    <w:rsid w:val="007D7EF5"/>
    <w:rsid w:val="007E281D"/>
    <w:rsid w:val="007E2F89"/>
    <w:rsid w:val="007E551D"/>
    <w:rsid w:val="007E56A3"/>
    <w:rsid w:val="007E5DAF"/>
    <w:rsid w:val="007E7415"/>
    <w:rsid w:val="007E7423"/>
    <w:rsid w:val="007E7F29"/>
    <w:rsid w:val="007F0B1A"/>
    <w:rsid w:val="007F164D"/>
    <w:rsid w:val="007F2E3C"/>
    <w:rsid w:val="007F2E62"/>
    <w:rsid w:val="007F2FB8"/>
    <w:rsid w:val="007F3371"/>
    <w:rsid w:val="007F39C1"/>
    <w:rsid w:val="007F422C"/>
    <w:rsid w:val="007F4678"/>
    <w:rsid w:val="007F4CE3"/>
    <w:rsid w:val="007F4FE8"/>
    <w:rsid w:val="007F58AD"/>
    <w:rsid w:val="008026B4"/>
    <w:rsid w:val="008035D8"/>
    <w:rsid w:val="008039B7"/>
    <w:rsid w:val="00804B09"/>
    <w:rsid w:val="008063E1"/>
    <w:rsid w:val="00807CBD"/>
    <w:rsid w:val="008100A4"/>
    <w:rsid w:val="00811162"/>
    <w:rsid w:val="008125AF"/>
    <w:rsid w:val="008126C5"/>
    <w:rsid w:val="0081417D"/>
    <w:rsid w:val="008152BA"/>
    <w:rsid w:val="0081638C"/>
    <w:rsid w:val="0081666D"/>
    <w:rsid w:val="008178AE"/>
    <w:rsid w:val="008209C7"/>
    <w:rsid w:val="00820DAF"/>
    <w:rsid w:val="00821D9E"/>
    <w:rsid w:val="0082207D"/>
    <w:rsid w:val="008221AB"/>
    <w:rsid w:val="00823711"/>
    <w:rsid w:val="00824636"/>
    <w:rsid w:val="00824BC1"/>
    <w:rsid w:val="00826EB4"/>
    <w:rsid w:val="00836152"/>
    <w:rsid w:val="0084025F"/>
    <w:rsid w:val="00840331"/>
    <w:rsid w:val="008418D8"/>
    <w:rsid w:val="0084238F"/>
    <w:rsid w:val="008470B0"/>
    <w:rsid w:val="00847762"/>
    <w:rsid w:val="00847B44"/>
    <w:rsid w:val="00847C66"/>
    <w:rsid w:val="00850AD2"/>
    <w:rsid w:val="00850F98"/>
    <w:rsid w:val="00851617"/>
    <w:rsid w:val="00852D19"/>
    <w:rsid w:val="00853020"/>
    <w:rsid w:val="008533DE"/>
    <w:rsid w:val="00857DF4"/>
    <w:rsid w:val="00860C39"/>
    <w:rsid w:val="00860D0E"/>
    <w:rsid w:val="008619D1"/>
    <w:rsid w:val="00861A67"/>
    <w:rsid w:val="00862A8A"/>
    <w:rsid w:val="008641D9"/>
    <w:rsid w:val="00867038"/>
    <w:rsid w:val="00870A9A"/>
    <w:rsid w:val="00870E15"/>
    <w:rsid w:val="008764C0"/>
    <w:rsid w:val="00876CD8"/>
    <w:rsid w:val="00885DC2"/>
    <w:rsid w:val="00890370"/>
    <w:rsid w:val="0089186F"/>
    <w:rsid w:val="008919FE"/>
    <w:rsid w:val="008931C9"/>
    <w:rsid w:val="00893663"/>
    <w:rsid w:val="0089618D"/>
    <w:rsid w:val="00896514"/>
    <w:rsid w:val="008968E0"/>
    <w:rsid w:val="00896C91"/>
    <w:rsid w:val="00897836"/>
    <w:rsid w:val="00897B97"/>
    <w:rsid w:val="00897C70"/>
    <w:rsid w:val="008A0B58"/>
    <w:rsid w:val="008A0C50"/>
    <w:rsid w:val="008A4531"/>
    <w:rsid w:val="008A588D"/>
    <w:rsid w:val="008A58AE"/>
    <w:rsid w:val="008A5F18"/>
    <w:rsid w:val="008A6845"/>
    <w:rsid w:val="008B44FF"/>
    <w:rsid w:val="008B6553"/>
    <w:rsid w:val="008B6F63"/>
    <w:rsid w:val="008C0F00"/>
    <w:rsid w:val="008C1978"/>
    <w:rsid w:val="008C2DD7"/>
    <w:rsid w:val="008C356E"/>
    <w:rsid w:val="008C3F4A"/>
    <w:rsid w:val="008C504C"/>
    <w:rsid w:val="008C5205"/>
    <w:rsid w:val="008C6CCA"/>
    <w:rsid w:val="008D1A43"/>
    <w:rsid w:val="008D1F38"/>
    <w:rsid w:val="008D23C1"/>
    <w:rsid w:val="008D5A23"/>
    <w:rsid w:val="008D64AE"/>
    <w:rsid w:val="008D78EF"/>
    <w:rsid w:val="008E1A38"/>
    <w:rsid w:val="008E1F63"/>
    <w:rsid w:val="008E2CEB"/>
    <w:rsid w:val="008E4F8D"/>
    <w:rsid w:val="008E55F4"/>
    <w:rsid w:val="008E5B94"/>
    <w:rsid w:val="008E690E"/>
    <w:rsid w:val="008E6CAA"/>
    <w:rsid w:val="008F039D"/>
    <w:rsid w:val="008F0B4F"/>
    <w:rsid w:val="008F0E19"/>
    <w:rsid w:val="008F10F7"/>
    <w:rsid w:val="008F1688"/>
    <w:rsid w:val="008F219E"/>
    <w:rsid w:val="008F3B08"/>
    <w:rsid w:val="008F3CD0"/>
    <w:rsid w:val="008F3FDB"/>
    <w:rsid w:val="008F3FF6"/>
    <w:rsid w:val="008F4DEF"/>
    <w:rsid w:val="008F5893"/>
    <w:rsid w:val="008F6080"/>
    <w:rsid w:val="008F780E"/>
    <w:rsid w:val="00900F64"/>
    <w:rsid w:val="00901287"/>
    <w:rsid w:val="00902568"/>
    <w:rsid w:val="00902D4A"/>
    <w:rsid w:val="00903630"/>
    <w:rsid w:val="00906E7A"/>
    <w:rsid w:val="00907945"/>
    <w:rsid w:val="00911735"/>
    <w:rsid w:val="00913039"/>
    <w:rsid w:val="009139E2"/>
    <w:rsid w:val="00913CB7"/>
    <w:rsid w:val="00917254"/>
    <w:rsid w:val="0092028D"/>
    <w:rsid w:val="00922D13"/>
    <w:rsid w:val="00924D77"/>
    <w:rsid w:val="00924EF1"/>
    <w:rsid w:val="009269DE"/>
    <w:rsid w:val="00931841"/>
    <w:rsid w:val="00934285"/>
    <w:rsid w:val="0093469C"/>
    <w:rsid w:val="00934E12"/>
    <w:rsid w:val="009359F3"/>
    <w:rsid w:val="00935E9F"/>
    <w:rsid w:val="00935F21"/>
    <w:rsid w:val="00936A8B"/>
    <w:rsid w:val="009401D2"/>
    <w:rsid w:val="00940A5F"/>
    <w:rsid w:val="00944860"/>
    <w:rsid w:val="00946B8B"/>
    <w:rsid w:val="009509FF"/>
    <w:rsid w:val="00951073"/>
    <w:rsid w:val="00951517"/>
    <w:rsid w:val="00951661"/>
    <w:rsid w:val="00953308"/>
    <w:rsid w:val="00953964"/>
    <w:rsid w:val="00954263"/>
    <w:rsid w:val="00954352"/>
    <w:rsid w:val="00954E41"/>
    <w:rsid w:val="009564A9"/>
    <w:rsid w:val="00960E5A"/>
    <w:rsid w:val="00961536"/>
    <w:rsid w:val="00961A68"/>
    <w:rsid w:val="0096203B"/>
    <w:rsid w:val="009623A1"/>
    <w:rsid w:val="009657BC"/>
    <w:rsid w:val="00965814"/>
    <w:rsid w:val="00966F16"/>
    <w:rsid w:val="009679F1"/>
    <w:rsid w:val="00980DC3"/>
    <w:rsid w:val="009833DD"/>
    <w:rsid w:val="009846AC"/>
    <w:rsid w:val="00986517"/>
    <w:rsid w:val="009919A1"/>
    <w:rsid w:val="00992EDD"/>
    <w:rsid w:val="00993FEE"/>
    <w:rsid w:val="00994504"/>
    <w:rsid w:val="00994B1C"/>
    <w:rsid w:val="00994B27"/>
    <w:rsid w:val="009959FB"/>
    <w:rsid w:val="00997630"/>
    <w:rsid w:val="00997A17"/>
    <w:rsid w:val="009A03F5"/>
    <w:rsid w:val="009A0BD9"/>
    <w:rsid w:val="009A0D51"/>
    <w:rsid w:val="009A1AC3"/>
    <w:rsid w:val="009A2E09"/>
    <w:rsid w:val="009A640C"/>
    <w:rsid w:val="009B0371"/>
    <w:rsid w:val="009B08FE"/>
    <w:rsid w:val="009B105A"/>
    <w:rsid w:val="009B2110"/>
    <w:rsid w:val="009B2788"/>
    <w:rsid w:val="009B2A00"/>
    <w:rsid w:val="009B3774"/>
    <w:rsid w:val="009B3C7C"/>
    <w:rsid w:val="009B4FB1"/>
    <w:rsid w:val="009B52E4"/>
    <w:rsid w:val="009B742C"/>
    <w:rsid w:val="009B74AE"/>
    <w:rsid w:val="009C0AB2"/>
    <w:rsid w:val="009C0E2B"/>
    <w:rsid w:val="009C1B3C"/>
    <w:rsid w:val="009C3444"/>
    <w:rsid w:val="009C5C12"/>
    <w:rsid w:val="009C6C41"/>
    <w:rsid w:val="009D1068"/>
    <w:rsid w:val="009D198A"/>
    <w:rsid w:val="009D370B"/>
    <w:rsid w:val="009D390E"/>
    <w:rsid w:val="009D3F3A"/>
    <w:rsid w:val="009D437E"/>
    <w:rsid w:val="009D4405"/>
    <w:rsid w:val="009D599B"/>
    <w:rsid w:val="009D5AD3"/>
    <w:rsid w:val="009E07A2"/>
    <w:rsid w:val="009E1E34"/>
    <w:rsid w:val="009E2452"/>
    <w:rsid w:val="009E2541"/>
    <w:rsid w:val="009E2FC9"/>
    <w:rsid w:val="009E59B6"/>
    <w:rsid w:val="009F31D5"/>
    <w:rsid w:val="009F32BB"/>
    <w:rsid w:val="009F5813"/>
    <w:rsid w:val="009F58F7"/>
    <w:rsid w:val="00A011A6"/>
    <w:rsid w:val="00A029E1"/>
    <w:rsid w:val="00A04037"/>
    <w:rsid w:val="00A04221"/>
    <w:rsid w:val="00A04A4B"/>
    <w:rsid w:val="00A06A68"/>
    <w:rsid w:val="00A13955"/>
    <w:rsid w:val="00A16C84"/>
    <w:rsid w:val="00A17446"/>
    <w:rsid w:val="00A20E81"/>
    <w:rsid w:val="00A22AF1"/>
    <w:rsid w:val="00A23AC1"/>
    <w:rsid w:val="00A24F49"/>
    <w:rsid w:val="00A26BAF"/>
    <w:rsid w:val="00A2779E"/>
    <w:rsid w:val="00A3078C"/>
    <w:rsid w:val="00A310FB"/>
    <w:rsid w:val="00A3288E"/>
    <w:rsid w:val="00A33B33"/>
    <w:rsid w:val="00A365F9"/>
    <w:rsid w:val="00A36715"/>
    <w:rsid w:val="00A40C87"/>
    <w:rsid w:val="00A41173"/>
    <w:rsid w:val="00A414AF"/>
    <w:rsid w:val="00A44337"/>
    <w:rsid w:val="00A46B6C"/>
    <w:rsid w:val="00A4779E"/>
    <w:rsid w:val="00A50522"/>
    <w:rsid w:val="00A53254"/>
    <w:rsid w:val="00A55E65"/>
    <w:rsid w:val="00A576DF"/>
    <w:rsid w:val="00A6007A"/>
    <w:rsid w:val="00A60EBA"/>
    <w:rsid w:val="00A624FD"/>
    <w:rsid w:val="00A62573"/>
    <w:rsid w:val="00A645A1"/>
    <w:rsid w:val="00A64B97"/>
    <w:rsid w:val="00A65421"/>
    <w:rsid w:val="00A65856"/>
    <w:rsid w:val="00A67043"/>
    <w:rsid w:val="00A671CA"/>
    <w:rsid w:val="00A67CE9"/>
    <w:rsid w:val="00A67ED2"/>
    <w:rsid w:val="00A71B95"/>
    <w:rsid w:val="00A71F9A"/>
    <w:rsid w:val="00A7255E"/>
    <w:rsid w:val="00A725E7"/>
    <w:rsid w:val="00A73470"/>
    <w:rsid w:val="00A736CA"/>
    <w:rsid w:val="00A74B22"/>
    <w:rsid w:val="00A7752D"/>
    <w:rsid w:val="00A77699"/>
    <w:rsid w:val="00A82036"/>
    <w:rsid w:val="00A8338E"/>
    <w:rsid w:val="00A8569E"/>
    <w:rsid w:val="00A8622A"/>
    <w:rsid w:val="00A863BA"/>
    <w:rsid w:val="00A8669C"/>
    <w:rsid w:val="00A87163"/>
    <w:rsid w:val="00A92A69"/>
    <w:rsid w:val="00A93062"/>
    <w:rsid w:val="00A9464F"/>
    <w:rsid w:val="00A961F3"/>
    <w:rsid w:val="00A96E02"/>
    <w:rsid w:val="00A96E29"/>
    <w:rsid w:val="00A97B4F"/>
    <w:rsid w:val="00AA223B"/>
    <w:rsid w:val="00AA23E2"/>
    <w:rsid w:val="00AA314C"/>
    <w:rsid w:val="00AA52C4"/>
    <w:rsid w:val="00AA6AD9"/>
    <w:rsid w:val="00AA797F"/>
    <w:rsid w:val="00AB0BA8"/>
    <w:rsid w:val="00AB0DA0"/>
    <w:rsid w:val="00AB3ABA"/>
    <w:rsid w:val="00AB4C69"/>
    <w:rsid w:val="00AB7083"/>
    <w:rsid w:val="00AB7265"/>
    <w:rsid w:val="00AC10B7"/>
    <w:rsid w:val="00AC2B64"/>
    <w:rsid w:val="00AC37B4"/>
    <w:rsid w:val="00AC3C35"/>
    <w:rsid w:val="00AC3DB2"/>
    <w:rsid w:val="00AC4444"/>
    <w:rsid w:val="00AC46AB"/>
    <w:rsid w:val="00AC6B98"/>
    <w:rsid w:val="00AC79D9"/>
    <w:rsid w:val="00AD10E9"/>
    <w:rsid w:val="00AD1CBB"/>
    <w:rsid w:val="00AD20ED"/>
    <w:rsid w:val="00AD43F0"/>
    <w:rsid w:val="00AD4BD9"/>
    <w:rsid w:val="00AE0400"/>
    <w:rsid w:val="00AE228D"/>
    <w:rsid w:val="00AE2DE3"/>
    <w:rsid w:val="00AE6C58"/>
    <w:rsid w:val="00AE7533"/>
    <w:rsid w:val="00AE7560"/>
    <w:rsid w:val="00AE7F6F"/>
    <w:rsid w:val="00AF1295"/>
    <w:rsid w:val="00AF1D44"/>
    <w:rsid w:val="00AF1F2D"/>
    <w:rsid w:val="00AF2FA7"/>
    <w:rsid w:val="00AF3FE9"/>
    <w:rsid w:val="00AF496D"/>
    <w:rsid w:val="00AF548F"/>
    <w:rsid w:val="00AF5B63"/>
    <w:rsid w:val="00AF5EC5"/>
    <w:rsid w:val="00AF6CBA"/>
    <w:rsid w:val="00B036DE"/>
    <w:rsid w:val="00B056BB"/>
    <w:rsid w:val="00B05832"/>
    <w:rsid w:val="00B058AF"/>
    <w:rsid w:val="00B0736E"/>
    <w:rsid w:val="00B110AC"/>
    <w:rsid w:val="00B119A2"/>
    <w:rsid w:val="00B13888"/>
    <w:rsid w:val="00B1762E"/>
    <w:rsid w:val="00B206CA"/>
    <w:rsid w:val="00B24F0F"/>
    <w:rsid w:val="00B26FBF"/>
    <w:rsid w:val="00B27917"/>
    <w:rsid w:val="00B27994"/>
    <w:rsid w:val="00B317EF"/>
    <w:rsid w:val="00B31F3A"/>
    <w:rsid w:val="00B32D20"/>
    <w:rsid w:val="00B3468B"/>
    <w:rsid w:val="00B34862"/>
    <w:rsid w:val="00B35C1E"/>
    <w:rsid w:val="00B35C98"/>
    <w:rsid w:val="00B44254"/>
    <w:rsid w:val="00B44FDF"/>
    <w:rsid w:val="00B4589B"/>
    <w:rsid w:val="00B4646C"/>
    <w:rsid w:val="00B47991"/>
    <w:rsid w:val="00B50CF2"/>
    <w:rsid w:val="00B51951"/>
    <w:rsid w:val="00B51C13"/>
    <w:rsid w:val="00B53CB9"/>
    <w:rsid w:val="00B54994"/>
    <w:rsid w:val="00B55262"/>
    <w:rsid w:val="00B568CD"/>
    <w:rsid w:val="00B6031F"/>
    <w:rsid w:val="00B608C3"/>
    <w:rsid w:val="00B61705"/>
    <w:rsid w:val="00B62457"/>
    <w:rsid w:val="00B63BC5"/>
    <w:rsid w:val="00B645B6"/>
    <w:rsid w:val="00B6796D"/>
    <w:rsid w:val="00B71CB0"/>
    <w:rsid w:val="00B722A9"/>
    <w:rsid w:val="00B73187"/>
    <w:rsid w:val="00B7335A"/>
    <w:rsid w:val="00B737A5"/>
    <w:rsid w:val="00B74B4C"/>
    <w:rsid w:val="00B82411"/>
    <w:rsid w:val="00B82D83"/>
    <w:rsid w:val="00B82ED5"/>
    <w:rsid w:val="00B848D0"/>
    <w:rsid w:val="00B849C4"/>
    <w:rsid w:val="00B84F03"/>
    <w:rsid w:val="00B85539"/>
    <w:rsid w:val="00B858CC"/>
    <w:rsid w:val="00B85BE2"/>
    <w:rsid w:val="00B875B8"/>
    <w:rsid w:val="00B95118"/>
    <w:rsid w:val="00B956EB"/>
    <w:rsid w:val="00B96676"/>
    <w:rsid w:val="00B96C01"/>
    <w:rsid w:val="00B97549"/>
    <w:rsid w:val="00BA3F70"/>
    <w:rsid w:val="00BA4CE7"/>
    <w:rsid w:val="00BA4F0B"/>
    <w:rsid w:val="00BA5071"/>
    <w:rsid w:val="00BA62A2"/>
    <w:rsid w:val="00BA64C1"/>
    <w:rsid w:val="00BB04AB"/>
    <w:rsid w:val="00BB0572"/>
    <w:rsid w:val="00BB1E18"/>
    <w:rsid w:val="00BB340F"/>
    <w:rsid w:val="00BB594A"/>
    <w:rsid w:val="00BB6245"/>
    <w:rsid w:val="00BB74AD"/>
    <w:rsid w:val="00BC0454"/>
    <w:rsid w:val="00BC0B90"/>
    <w:rsid w:val="00BC0E18"/>
    <w:rsid w:val="00BC21D9"/>
    <w:rsid w:val="00BC2B51"/>
    <w:rsid w:val="00BC314F"/>
    <w:rsid w:val="00BC4D06"/>
    <w:rsid w:val="00BC6316"/>
    <w:rsid w:val="00BC65D8"/>
    <w:rsid w:val="00BC782B"/>
    <w:rsid w:val="00BD196C"/>
    <w:rsid w:val="00BD1A41"/>
    <w:rsid w:val="00BD3405"/>
    <w:rsid w:val="00BD3621"/>
    <w:rsid w:val="00BD3AD5"/>
    <w:rsid w:val="00BD45BB"/>
    <w:rsid w:val="00BD6BB1"/>
    <w:rsid w:val="00BE04A0"/>
    <w:rsid w:val="00BE1B50"/>
    <w:rsid w:val="00BE4B08"/>
    <w:rsid w:val="00BE6F4C"/>
    <w:rsid w:val="00BE7698"/>
    <w:rsid w:val="00BE7C73"/>
    <w:rsid w:val="00BF0767"/>
    <w:rsid w:val="00BF2CA0"/>
    <w:rsid w:val="00BF39A6"/>
    <w:rsid w:val="00BF3DAC"/>
    <w:rsid w:val="00BF4825"/>
    <w:rsid w:val="00BF5135"/>
    <w:rsid w:val="00BF589C"/>
    <w:rsid w:val="00BF6A58"/>
    <w:rsid w:val="00BF6B8E"/>
    <w:rsid w:val="00BF7F35"/>
    <w:rsid w:val="00C011ED"/>
    <w:rsid w:val="00C017BA"/>
    <w:rsid w:val="00C037E5"/>
    <w:rsid w:val="00C04152"/>
    <w:rsid w:val="00C05815"/>
    <w:rsid w:val="00C103AA"/>
    <w:rsid w:val="00C11EDB"/>
    <w:rsid w:val="00C12D34"/>
    <w:rsid w:val="00C14F62"/>
    <w:rsid w:val="00C17174"/>
    <w:rsid w:val="00C23763"/>
    <w:rsid w:val="00C2458A"/>
    <w:rsid w:val="00C2493E"/>
    <w:rsid w:val="00C24A5E"/>
    <w:rsid w:val="00C25021"/>
    <w:rsid w:val="00C262E2"/>
    <w:rsid w:val="00C27774"/>
    <w:rsid w:val="00C30AAF"/>
    <w:rsid w:val="00C315F1"/>
    <w:rsid w:val="00C34694"/>
    <w:rsid w:val="00C413B8"/>
    <w:rsid w:val="00C43DEC"/>
    <w:rsid w:val="00C44B80"/>
    <w:rsid w:val="00C45441"/>
    <w:rsid w:val="00C46DB6"/>
    <w:rsid w:val="00C4734B"/>
    <w:rsid w:val="00C50947"/>
    <w:rsid w:val="00C510E9"/>
    <w:rsid w:val="00C51906"/>
    <w:rsid w:val="00C52275"/>
    <w:rsid w:val="00C54F46"/>
    <w:rsid w:val="00C57E85"/>
    <w:rsid w:val="00C609F8"/>
    <w:rsid w:val="00C61FF2"/>
    <w:rsid w:val="00C625E4"/>
    <w:rsid w:val="00C64CE7"/>
    <w:rsid w:val="00C65700"/>
    <w:rsid w:val="00C727F4"/>
    <w:rsid w:val="00C76337"/>
    <w:rsid w:val="00C764A0"/>
    <w:rsid w:val="00C80276"/>
    <w:rsid w:val="00C80F7B"/>
    <w:rsid w:val="00C83870"/>
    <w:rsid w:val="00C83944"/>
    <w:rsid w:val="00C84507"/>
    <w:rsid w:val="00C85307"/>
    <w:rsid w:val="00C85EBF"/>
    <w:rsid w:val="00C86414"/>
    <w:rsid w:val="00C90BAA"/>
    <w:rsid w:val="00C91C8D"/>
    <w:rsid w:val="00C92BF8"/>
    <w:rsid w:val="00C932B5"/>
    <w:rsid w:val="00C93A74"/>
    <w:rsid w:val="00C9435A"/>
    <w:rsid w:val="00C9449A"/>
    <w:rsid w:val="00C94D4F"/>
    <w:rsid w:val="00C96EAC"/>
    <w:rsid w:val="00CA02E5"/>
    <w:rsid w:val="00CA06AA"/>
    <w:rsid w:val="00CA0767"/>
    <w:rsid w:val="00CA1AA4"/>
    <w:rsid w:val="00CA5626"/>
    <w:rsid w:val="00CB09FE"/>
    <w:rsid w:val="00CB136D"/>
    <w:rsid w:val="00CB1648"/>
    <w:rsid w:val="00CB2E25"/>
    <w:rsid w:val="00CB4A2E"/>
    <w:rsid w:val="00CB4E1D"/>
    <w:rsid w:val="00CB4FD3"/>
    <w:rsid w:val="00CB56B8"/>
    <w:rsid w:val="00CB715D"/>
    <w:rsid w:val="00CC052C"/>
    <w:rsid w:val="00CC31E4"/>
    <w:rsid w:val="00CC587B"/>
    <w:rsid w:val="00CD056F"/>
    <w:rsid w:val="00CD0D63"/>
    <w:rsid w:val="00CD53BE"/>
    <w:rsid w:val="00CD5683"/>
    <w:rsid w:val="00CD64B4"/>
    <w:rsid w:val="00CD7703"/>
    <w:rsid w:val="00CE5C99"/>
    <w:rsid w:val="00CE62D7"/>
    <w:rsid w:val="00CE72E4"/>
    <w:rsid w:val="00CF047D"/>
    <w:rsid w:val="00CF0A28"/>
    <w:rsid w:val="00CF216F"/>
    <w:rsid w:val="00CF2C2E"/>
    <w:rsid w:val="00CF3936"/>
    <w:rsid w:val="00CF440A"/>
    <w:rsid w:val="00CF4B26"/>
    <w:rsid w:val="00CF4EAE"/>
    <w:rsid w:val="00CF5C1B"/>
    <w:rsid w:val="00CF7B7B"/>
    <w:rsid w:val="00D0120E"/>
    <w:rsid w:val="00D01F67"/>
    <w:rsid w:val="00D025B5"/>
    <w:rsid w:val="00D03573"/>
    <w:rsid w:val="00D03E12"/>
    <w:rsid w:val="00D050DD"/>
    <w:rsid w:val="00D061CE"/>
    <w:rsid w:val="00D063B0"/>
    <w:rsid w:val="00D10D13"/>
    <w:rsid w:val="00D11C63"/>
    <w:rsid w:val="00D12A59"/>
    <w:rsid w:val="00D139E1"/>
    <w:rsid w:val="00D13B3A"/>
    <w:rsid w:val="00D14FB5"/>
    <w:rsid w:val="00D1530C"/>
    <w:rsid w:val="00D15C98"/>
    <w:rsid w:val="00D165F7"/>
    <w:rsid w:val="00D17BBB"/>
    <w:rsid w:val="00D20522"/>
    <w:rsid w:val="00D20F19"/>
    <w:rsid w:val="00D22F79"/>
    <w:rsid w:val="00D23B6E"/>
    <w:rsid w:val="00D23D38"/>
    <w:rsid w:val="00D2431F"/>
    <w:rsid w:val="00D2514A"/>
    <w:rsid w:val="00D262C7"/>
    <w:rsid w:val="00D268B6"/>
    <w:rsid w:val="00D30C7D"/>
    <w:rsid w:val="00D31494"/>
    <w:rsid w:val="00D32BAE"/>
    <w:rsid w:val="00D33D8E"/>
    <w:rsid w:val="00D3497E"/>
    <w:rsid w:val="00D34DFF"/>
    <w:rsid w:val="00D3688B"/>
    <w:rsid w:val="00D37ED2"/>
    <w:rsid w:val="00D4033E"/>
    <w:rsid w:val="00D40734"/>
    <w:rsid w:val="00D40CB7"/>
    <w:rsid w:val="00D40CC0"/>
    <w:rsid w:val="00D41121"/>
    <w:rsid w:val="00D4165C"/>
    <w:rsid w:val="00D44C15"/>
    <w:rsid w:val="00D46611"/>
    <w:rsid w:val="00D466C2"/>
    <w:rsid w:val="00D471A2"/>
    <w:rsid w:val="00D515C3"/>
    <w:rsid w:val="00D52CFA"/>
    <w:rsid w:val="00D577F4"/>
    <w:rsid w:val="00D6064B"/>
    <w:rsid w:val="00D6203F"/>
    <w:rsid w:val="00D6243F"/>
    <w:rsid w:val="00D64563"/>
    <w:rsid w:val="00D645AC"/>
    <w:rsid w:val="00D652D1"/>
    <w:rsid w:val="00D66A06"/>
    <w:rsid w:val="00D708DD"/>
    <w:rsid w:val="00D70AA2"/>
    <w:rsid w:val="00D70BDF"/>
    <w:rsid w:val="00D720C7"/>
    <w:rsid w:val="00D73ADF"/>
    <w:rsid w:val="00D73D43"/>
    <w:rsid w:val="00D73EF2"/>
    <w:rsid w:val="00D74B1F"/>
    <w:rsid w:val="00D74D07"/>
    <w:rsid w:val="00D76345"/>
    <w:rsid w:val="00D77FC7"/>
    <w:rsid w:val="00D810BA"/>
    <w:rsid w:val="00D83A0B"/>
    <w:rsid w:val="00D852C0"/>
    <w:rsid w:val="00D85AD8"/>
    <w:rsid w:val="00D85F15"/>
    <w:rsid w:val="00D8632D"/>
    <w:rsid w:val="00D86AF7"/>
    <w:rsid w:val="00D86B26"/>
    <w:rsid w:val="00D901CB"/>
    <w:rsid w:val="00D906E4"/>
    <w:rsid w:val="00D92B10"/>
    <w:rsid w:val="00D930F4"/>
    <w:rsid w:val="00D958E3"/>
    <w:rsid w:val="00D96FAF"/>
    <w:rsid w:val="00D9768D"/>
    <w:rsid w:val="00DA2DD0"/>
    <w:rsid w:val="00DA2EBB"/>
    <w:rsid w:val="00DA3144"/>
    <w:rsid w:val="00DA3E5F"/>
    <w:rsid w:val="00DA4C03"/>
    <w:rsid w:val="00DA500C"/>
    <w:rsid w:val="00DA5BC4"/>
    <w:rsid w:val="00DA5DCB"/>
    <w:rsid w:val="00DA6C77"/>
    <w:rsid w:val="00DA7C89"/>
    <w:rsid w:val="00DA7E70"/>
    <w:rsid w:val="00DB102D"/>
    <w:rsid w:val="00DB1700"/>
    <w:rsid w:val="00DB2C2F"/>
    <w:rsid w:val="00DB33B5"/>
    <w:rsid w:val="00DB74F1"/>
    <w:rsid w:val="00DB75C7"/>
    <w:rsid w:val="00DC0566"/>
    <w:rsid w:val="00DC1231"/>
    <w:rsid w:val="00DC17C9"/>
    <w:rsid w:val="00DC24A0"/>
    <w:rsid w:val="00DC520B"/>
    <w:rsid w:val="00DC59EE"/>
    <w:rsid w:val="00DC64E8"/>
    <w:rsid w:val="00DD04A3"/>
    <w:rsid w:val="00DD0C81"/>
    <w:rsid w:val="00DD116F"/>
    <w:rsid w:val="00DD1473"/>
    <w:rsid w:val="00DD1F50"/>
    <w:rsid w:val="00DD20B4"/>
    <w:rsid w:val="00DD601B"/>
    <w:rsid w:val="00DD71C1"/>
    <w:rsid w:val="00DD75CC"/>
    <w:rsid w:val="00DE14B3"/>
    <w:rsid w:val="00DE5BC3"/>
    <w:rsid w:val="00DE61E6"/>
    <w:rsid w:val="00DE7F2C"/>
    <w:rsid w:val="00DE7FE7"/>
    <w:rsid w:val="00DF178E"/>
    <w:rsid w:val="00DF18EE"/>
    <w:rsid w:val="00DF1A46"/>
    <w:rsid w:val="00DF236F"/>
    <w:rsid w:val="00DF2FD1"/>
    <w:rsid w:val="00DF3177"/>
    <w:rsid w:val="00DF3284"/>
    <w:rsid w:val="00DF389D"/>
    <w:rsid w:val="00DF46B1"/>
    <w:rsid w:val="00DF6C19"/>
    <w:rsid w:val="00E00BDB"/>
    <w:rsid w:val="00E01083"/>
    <w:rsid w:val="00E01680"/>
    <w:rsid w:val="00E02F0E"/>
    <w:rsid w:val="00E031AF"/>
    <w:rsid w:val="00E032E1"/>
    <w:rsid w:val="00E04F15"/>
    <w:rsid w:val="00E0590B"/>
    <w:rsid w:val="00E062E6"/>
    <w:rsid w:val="00E124FA"/>
    <w:rsid w:val="00E128CA"/>
    <w:rsid w:val="00E151A8"/>
    <w:rsid w:val="00E15CDD"/>
    <w:rsid w:val="00E1603C"/>
    <w:rsid w:val="00E17F6A"/>
    <w:rsid w:val="00E17F99"/>
    <w:rsid w:val="00E2033E"/>
    <w:rsid w:val="00E20C16"/>
    <w:rsid w:val="00E21AB6"/>
    <w:rsid w:val="00E23854"/>
    <w:rsid w:val="00E24FEA"/>
    <w:rsid w:val="00E26319"/>
    <w:rsid w:val="00E264CB"/>
    <w:rsid w:val="00E33401"/>
    <w:rsid w:val="00E33D36"/>
    <w:rsid w:val="00E34C49"/>
    <w:rsid w:val="00E35BFC"/>
    <w:rsid w:val="00E3661D"/>
    <w:rsid w:val="00E4020B"/>
    <w:rsid w:val="00E40457"/>
    <w:rsid w:val="00E415C9"/>
    <w:rsid w:val="00E43386"/>
    <w:rsid w:val="00E43661"/>
    <w:rsid w:val="00E445AB"/>
    <w:rsid w:val="00E4563E"/>
    <w:rsid w:val="00E46136"/>
    <w:rsid w:val="00E500F4"/>
    <w:rsid w:val="00E510D6"/>
    <w:rsid w:val="00E52743"/>
    <w:rsid w:val="00E55161"/>
    <w:rsid w:val="00E56EBB"/>
    <w:rsid w:val="00E633B2"/>
    <w:rsid w:val="00E6372E"/>
    <w:rsid w:val="00E63B84"/>
    <w:rsid w:val="00E64CDA"/>
    <w:rsid w:val="00E65262"/>
    <w:rsid w:val="00E6571A"/>
    <w:rsid w:val="00E65FC1"/>
    <w:rsid w:val="00E670AB"/>
    <w:rsid w:val="00E70717"/>
    <w:rsid w:val="00E70900"/>
    <w:rsid w:val="00E70F26"/>
    <w:rsid w:val="00E73128"/>
    <w:rsid w:val="00E733AB"/>
    <w:rsid w:val="00E745EA"/>
    <w:rsid w:val="00E7474B"/>
    <w:rsid w:val="00E75D52"/>
    <w:rsid w:val="00E76222"/>
    <w:rsid w:val="00E87B65"/>
    <w:rsid w:val="00E917C0"/>
    <w:rsid w:val="00E93C87"/>
    <w:rsid w:val="00E93C8A"/>
    <w:rsid w:val="00E94649"/>
    <w:rsid w:val="00E953CB"/>
    <w:rsid w:val="00E95F91"/>
    <w:rsid w:val="00EA08B0"/>
    <w:rsid w:val="00EA0E4D"/>
    <w:rsid w:val="00EA2D83"/>
    <w:rsid w:val="00EA4710"/>
    <w:rsid w:val="00EA485B"/>
    <w:rsid w:val="00EA6BE8"/>
    <w:rsid w:val="00EB2211"/>
    <w:rsid w:val="00EB261A"/>
    <w:rsid w:val="00EB36D5"/>
    <w:rsid w:val="00EB38C2"/>
    <w:rsid w:val="00EB3C79"/>
    <w:rsid w:val="00EB4F23"/>
    <w:rsid w:val="00EB6E1A"/>
    <w:rsid w:val="00EC1347"/>
    <w:rsid w:val="00EC13A1"/>
    <w:rsid w:val="00EC3855"/>
    <w:rsid w:val="00ED1749"/>
    <w:rsid w:val="00ED1961"/>
    <w:rsid w:val="00ED22AF"/>
    <w:rsid w:val="00ED4DB2"/>
    <w:rsid w:val="00ED5A52"/>
    <w:rsid w:val="00ED7F3C"/>
    <w:rsid w:val="00EE099F"/>
    <w:rsid w:val="00EE0A9F"/>
    <w:rsid w:val="00EE0B09"/>
    <w:rsid w:val="00EE4ED6"/>
    <w:rsid w:val="00EE5D3E"/>
    <w:rsid w:val="00EF0BE8"/>
    <w:rsid w:val="00EF557F"/>
    <w:rsid w:val="00EF6111"/>
    <w:rsid w:val="00EF6329"/>
    <w:rsid w:val="00EF6832"/>
    <w:rsid w:val="00EF7674"/>
    <w:rsid w:val="00F002E8"/>
    <w:rsid w:val="00F04DA7"/>
    <w:rsid w:val="00F069B6"/>
    <w:rsid w:val="00F15814"/>
    <w:rsid w:val="00F15CCD"/>
    <w:rsid w:val="00F15DE2"/>
    <w:rsid w:val="00F201A0"/>
    <w:rsid w:val="00F205C2"/>
    <w:rsid w:val="00F20CA2"/>
    <w:rsid w:val="00F20D15"/>
    <w:rsid w:val="00F212A4"/>
    <w:rsid w:val="00F2601B"/>
    <w:rsid w:val="00F31A06"/>
    <w:rsid w:val="00F325F7"/>
    <w:rsid w:val="00F35315"/>
    <w:rsid w:val="00F41AFE"/>
    <w:rsid w:val="00F422F8"/>
    <w:rsid w:val="00F43EAF"/>
    <w:rsid w:val="00F45263"/>
    <w:rsid w:val="00F4567D"/>
    <w:rsid w:val="00F45ABF"/>
    <w:rsid w:val="00F45EE4"/>
    <w:rsid w:val="00F47509"/>
    <w:rsid w:val="00F47D49"/>
    <w:rsid w:val="00F52661"/>
    <w:rsid w:val="00F52F7E"/>
    <w:rsid w:val="00F548F1"/>
    <w:rsid w:val="00F576A2"/>
    <w:rsid w:val="00F60168"/>
    <w:rsid w:val="00F6022D"/>
    <w:rsid w:val="00F60331"/>
    <w:rsid w:val="00F609F7"/>
    <w:rsid w:val="00F61A21"/>
    <w:rsid w:val="00F6292F"/>
    <w:rsid w:val="00F62B20"/>
    <w:rsid w:val="00F632C0"/>
    <w:rsid w:val="00F63F1A"/>
    <w:rsid w:val="00F64623"/>
    <w:rsid w:val="00F64AA3"/>
    <w:rsid w:val="00F64F19"/>
    <w:rsid w:val="00F65CA8"/>
    <w:rsid w:val="00F65F65"/>
    <w:rsid w:val="00F674CD"/>
    <w:rsid w:val="00F7084A"/>
    <w:rsid w:val="00F70FA4"/>
    <w:rsid w:val="00F71F36"/>
    <w:rsid w:val="00F75DBB"/>
    <w:rsid w:val="00F76B1D"/>
    <w:rsid w:val="00F76DE5"/>
    <w:rsid w:val="00F7742F"/>
    <w:rsid w:val="00F80017"/>
    <w:rsid w:val="00F806DE"/>
    <w:rsid w:val="00F812AA"/>
    <w:rsid w:val="00F82198"/>
    <w:rsid w:val="00F83CA5"/>
    <w:rsid w:val="00F85BA9"/>
    <w:rsid w:val="00F861C4"/>
    <w:rsid w:val="00F8747E"/>
    <w:rsid w:val="00F902CC"/>
    <w:rsid w:val="00F93E8E"/>
    <w:rsid w:val="00F94525"/>
    <w:rsid w:val="00F94596"/>
    <w:rsid w:val="00F94EFA"/>
    <w:rsid w:val="00F96764"/>
    <w:rsid w:val="00F97C78"/>
    <w:rsid w:val="00FA0594"/>
    <w:rsid w:val="00FA1817"/>
    <w:rsid w:val="00FA566A"/>
    <w:rsid w:val="00FA56FA"/>
    <w:rsid w:val="00FA5F52"/>
    <w:rsid w:val="00FA6C44"/>
    <w:rsid w:val="00FA7BC4"/>
    <w:rsid w:val="00FB2689"/>
    <w:rsid w:val="00FB3D10"/>
    <w:rsid w:val="00FB4B74"/>
    <w:rsid w:val="00FB5178"/>
    <w:rsid w:val="00FB5739"/>
    <w:rsid w:val="00FB6346"/>
    <w:rsid w:val="00FB6979"/>
    <w:rsid w:val="00FB715F"/>
    <w:rsid w:val="00FB7BD0"/>
    <w:rsid w:val="00FC0570"/>
    <w:rsid w:val="00FC0618"/>
    <w:rsid w:val="00FC2028"/>
    <w:rsid w:val="00FC2725"/>
    <w:rsid w:val="00FC372D"/>
    <w:rsid w:val="00FC609A"/>
    <w:rsid w:val="00FC6586"/>
    <w:rsid w:val="00FC720D"/>
    <w:rsid w:val="00FC761A"/>
    <w:rsid w:val="00FD0108"/>
    <w:rsid w:val="00FD0E5C"/>
    <w:rsid w:val="00FD2885"/>
    <w:rsid w:val="00FD3D5F"/>
    <w:rsid w:val="00FD3D8B"/>
    <w:rsid w:val="00FD4F09"/>
    <w:rsid w:val="00FE0958"/>
    <w:rsid w:val="00FE0E12"/>
    <w:rsid w:val="00FE14A4"/>
    <w:rsid w:val="00FE1691"/>
    <w:rsid w:val="00FE19EE"/>
    <w:rsid w:val="00FE224B"/>
    <w:rsid w:val="00FE283E"/>
    <w:rsid w:val="00FE32B3"/>
    <w:rsid w:val="00FE548E"/>
    <w:rsid w:val="00FE54F6"/>
    <w:rsid w:val="00FE7CDC"/>
    <w:rsid w:val="00FF1843"/>
    <w:rsid w:val="00FF312F"/>
    <w:rsid w:val="00FF3234"/>
    <w:rsid w:val="00FF36AF"/>
    <w:rsid w:val="00FF3C6E"/>
    <w:rsid w:val="00FF3D63"/>
    <w:rsid w:val="00FF4993"/>
    <w:rsid w:val="00FF6814"/>
    <w:rsid w:val="00FF788B"/>
    <w:rsid w:val="00FF7A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204"/>
    <w:rPr>
      <w:sz w:val="24"/>
      <w:szCs w:val="24"/>
      <w:lang w:val="en-US" w:eastAsia="en-US"/>
    </w:rPr>
  </w:style>
  <w:style w:type="paragraph" w:styleId="Heading1">
    <w:name w:val="heading 1"/>
    <w:aliases w:val="Naslov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aliases w:val="Naslov 3"/>
    <w:basedOn w:val="Normal"/>
    <w:next w:val="Normal"/>
    <w:qFormat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ind w:left="360"/>
      <w:outlineLvl w:val="3"/>
    </w:pPr>
    <w:rPr>
      <w:b/>
      <w:bCs/>
      <w:color w:val="999999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342" w:right="237"/>
    </w:pPr>
  </w:style>
  <w:style w:type="paragraph" w:styleId="BodyTextIndent">
    <w:name w:val="Body Text Indent"/>
    <w:basedOn w:val="Normal"/>
    <w:pPr>
      <w:ind w:left="300"/>
    </w:pPr>
    <w:rPr>
      <w:color w:val="999999"/>
    </w:rPr>
  </w:style>
  <w:style w:type="paragraph" w:styleId="BodyTextIndent2">
    <w:name w:val="Body Text Indent 2"/>
    <w:basedOn w:val="Normal"/>
    <w:pPr>
      <w:ind w:left="690"/>
    </w:pPr>
    <w:rPr>
      <w:color w:val="000000"/>
    </w:rPr>
  </w:style>
  <w:style w:type="paragraph" w:styleId="BodyText">
    <w:name w:val="Body Text"/>
    <w:basedOn w:val="Normal"/>
    <w:pPr>
      <w:jc w:val="both"/>
    </w:pPr>
    <w:rPr>
      <w:color w:val="999999"/>
    </w:rPr>
  </w:style>
  <w:style w:type="character" w:styleId="Hyperlink">
    <w:name w:val="Hyperlink"/>
    <w:rPr>
      <w:color w:val="0000FF"/>
      <w:u w:val="single"/>
    </w:rPr>
  </w:style>
  <w:style w:type="paragraph" w:customStyle="1" w:styleId="Tacka1">
    <w:name w:val="Tacka 1"/>
    <w:basedOn w:val="Normal"/>
    <w:pPr>
      <w:tabs>
        <w:tab w:val="left" w:pos="1247"/>
      </w:tabs>
      <w:ind w:left="1247" w:hanging="113"/>
    </w:pPr>
    <w:rPr>
      <w:lang w:val="sr-Latn-CS"/>
    </w:rPr>
  </w:style>
  <w:style w:type="paragraph" w:customStyle="1" w:styleId="Tackaa">
    <w:name w:val="Tacka a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customStyle="1" w:styleId="Tacka10">
    <w:name w:val="Tacka 1)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customStyle="1" w:styleId="Tackaa0">
    <w:name w:val="Tacka a)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  <w:rPr>
      <w:lang w:val="sr-Latn-CS"/>
    </w:rPr>
  </w:style>
  <w:style w:type="paragraph" w:styleId="ListBullet2">
    <w:name w:val="List Bullet 2"/>
    <w:basedOn w:val="Normal"/>
    <w:autoRedefine/>
    <w:pPr>
      <w:tabs>
        <w:tab w:val="num" w:pos="643"/>
      </w:tabs>
      <w:ind w:left="643" w:hanging="360"/>
    </w:pPr>
    <w:rPr>
      <w:lang w:val="sr-Latn-CS"/>
    </w:rPr>
  </w:style>
  <w:style w:type="paragraph" w:styleId="ListBullet3">
    <w:name w:val="List Bullet 3"/>
    <w:basedOn w:val="Normal"/>
    <w:autoRedefine/>
    <w:pPr>
      <w:tabs>
        <w:tab w:val="num" w:pos="926"/>
      </w:tabs>
      <w:ind w:left="926" w:hanging="360"/>
    </w:pPr>
    <w:rPr>
      <w:lang w:val="sr-Latn-CS"/>
    </w:rPr>
  </w:style>
  <w:style w:type="paragraph" w:styleId="ListBullet4">
    <w:name w:val="List Bullet 4"/>
    <w:basedOn w:val="Normal"/>
    <w:autoRedefine/>
    <w:pPr>
      <w:tabs>
        <w:tab w:val="num" w:pos="1209"/>
      </w:tabs>
      <w:ind w:left="1209" w:hanging="360"/>
    </w:pPr>
    <w:rPr>
      <w:lang w:val="sr-Latn-CS"/>
    </w:rPr>
  </w:style>
  <w:style w:type="paragraph" w:styleId="ListBullet5">
    <w:name w:val="List Bullet 5"/>
    <w:basedOn w:val="Normal"/>
    <w:autoRedefine/>
    <w:pPr>
      <w:tabs>
        <w:tab w:val="num" w:pos="1492"/>
      </w:tabs>
      <w:ind w:left="1492" w:hanging="360"/>
    </w:pPr>
    <w:rPr>
      <w:lang w:val="sr-Latn-CS"/>
    </w:rPr>
  </w:style>
  <w:style w:type="paragraph" w:styleId="ListNumber">
    <w:name w:val="List Number"/>
    <w:basedOn w:val="Normal"/>
    <w:pPr>
      <w:tabs>
        <w:tab w:val="num" w:pos="360"/>
      </w:tabs>
      <w:ind w:left="360" w:hanging="360"/>
    </w:pPr>
    <w:rPr>
      <w:lang w:val="sr-Latn-CS"/>
    </w:rPr>
  </w:style>
  <w:style w:type="paragraph" w:styleId="ListNumber2">
    <w:name w:val="List Number 2"/>
    <w:basedOn w:val="Normal"/>
    <w:pPr>
      <w:tabs>
        <w:tab w:val="num" w:pos="643"/>
      </w:tabs>
      <w:ind w:left="643" w:hanging="360"/>
    </w:pPr>
    <w:rPr>
      <w:lang w:val="sr-Latn-CS"/>
    </w:r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  <w:rPr>
      <w:lang w:val="sr-Latn-CS"/>
    </w:r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  <w:rPr>
      <w:lang w:val="sr-Latn-CS"/>
    </w:r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  <w:rPr>
      <w:lang w:val="sr-Latn-CS"/>
    </w:rPr>
  </w:style>
  <w:style w:type="paragraph" w:customStyle="1" w:styleId="TackaA1">
    <w:name w:val="Tacka A."/>
    <w:basedOn w:val="Normal"/>
    <w:pPr>
      <w:tabs>
        <w:tab w:val="left" w:pos="851"/>
      </w:tabs>
      <w:ind w:left="851" w:hanging="284"/>
      <w:outlineLvl w:val="0"/>
    </w:pPr>
    <w:rPr>
      <w:lang w:val="ro-RO"/>
    </w:rPr>
  </w:style>
  <w:style w:type="paragraph" w:customStyle="1" w:styleId="Tacka1n2">
    <w:name w:val="Tacka 1. n2"/>
    <w:basedOn w:val="Normal"/>
    <w:pPr>
      <w:tabs>
        <w:tab w:val="left" w:pos="1134"/>
        <w:tab w:val="num" w:pos="1304"/>
      </w:tabs>
      <w:ind w:left="1304" w:hanging="93"/>
      <w:outlineLvl w:val="1"/>
    </w:pPr>
    <w:rPr>
      <w:lang w:val="ro-RO"/>
    </w:rPr>
  </w:style>
  <w:style w:type="paragraph" w:customStyle="1" w:styleId="Crtica">
    <w:name w:val="Crtica"/>
    <w:basedOn w:val="Normal"/>
    <w:pPr>
      <w:tabs>
        <w:tab w:val="left" w:pos="1304"/>
        <w:tab w:val="num" w:pos="2754"/>
      </w:tabs>
      <w:ind w:left="2754" w:hanging="900"/>
    </w:pPr>
    <w:rPr>
      <w:lang w:val="ro-RO"/>
    </w:rPr>
  </w:style>
  <w:style w:type="paragraph" w:styleId="BodyText2">
    <w:name w:val="Body Text 2"/>
    <w:basedOn w:val="Normal"/>
    <w:rPr>
      <w:color w:val="000000"/>
      <w:lang w:val="sr-Latn-C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</w:style>
  <w:style w:type="paragraph" w:customStyle="1" w:styleId="bodytekst">
    <w:name w:val="body_tekst"/>
    <w:rsid w:val="00BD3405"/>
    <w:pPr>
      <w:keepLines/>
      <w:overflowPunct w:val="0"/>
      <w:autoSpaceDE w:val="0"/>
      <w:autoSpaceDN w:val="0"/>
      <w:adjustRightInd w:val="0"/>
      <w:spacing w:after="56" w:line="180" w:lineRule="exact"/>
      <w:ind w:firstLine="283"/>
      <w:jc w:val="both"/>
      <w:textAlignment w:val="baseline"/>
    </w:pPr>
    <w:rPr>
      <w:rFonts w:ascii="Cir Times_New_Roman" w:hAnsi="Cir Times_New_Roman"/>
      <w:noProof/>
      <w:sz w:val="18"/>
      <w:lang w:val="en-US" w:eastAsia="en-US"/>
    </w:rPr>
  </w:style>
  <w:style w:type="paragraph" w:customStyle="1" w:styleId="clanc">
    <w:name w:val="clan_c"/>
    <w:rsid w:val="00BD3405"/>
    <w:pPr>
      <w:keepNext/>
      <w:overflowPunct w:val="0"/>
      <w:autoSpaceDE w:val="0"/>
      <w:autoSpaceDN w:val="0"/>
      <w:adjustRightInd w:val="0"/>
      <w:spacing w:before="56" w:after="56"/>
      <w:jc w:val="center"/>
      <w:textAlignment w:val="baseline"/>
    </w:pPr>
    <w:rPr>
      <w:rFonts w:ascii="Cir Times_New_Roman" w:hAnsi="Cir Times_New_Roman"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C317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F4F1B"/>
    <w:pPr>
      <w:tabs>
        <w:tab w:val="center" w:pos="4320"/>
        <w:tab w:val="right" w:pos="8640"/>
      </w:tabs>
    </w:pPr>
  </w:style>
  <w:style w:type="paragraph" w:customStyle="1" w:styleId="bod0">
    <w:name w:val="bod 0"/>
    <w:basedOn w:val="bodytekst"/>
    <w:rsid w:val="00E33D36"/>
    <w:pPr>
      <w:widowControl w:val="0"/>
      <w:ind w:firstLine="0"/>
    </w:pPr>
    <w:rPr>
      <w:szCs w:val="18"/>
      <w:lang w:val="sr-Cyrl-CS"/>
    </w:rPr>
  </w:style>
  <w:style w:type="table" w:styleId="TableGrid">
    <w:name w:val="Table Grid"/>
    <w:basedOn w:val="TableNormal"/>
    <w:rsid w:val="00104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C1231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C0566"/>
    <w:pPr>
      <w:jc w:val="center"/>
    </w:pPr>
    <w:rPr>
      <w:sz w:val="28"/>
      <w:szCs w:val="20"/>
      <w:lang w:val="sr-Cyrl-CS"/>
    </w:rPr>
  </w:style>
  <w:style w:type="paragraph" w:customStyle="1" w:styleId="Default">
    <w:name w:val="Default"/>
    <w:rsid w:val="000C273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204"/>
    <w:rPr>
      <w:sz w:val="24"/>
      <w:szCs w:val="24"/>
      <w:lang w:val="en-US" w:eastAsia="en-US"/>
    </w:rPr>
  </w:style>
  <w:style w:type="paragraph" w:styleId="Heading1">
    <w:name w:val="heading 1"/>
    <w:aliases w:val="Naslov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aliases w:val="Naslov 3"/>
    <w:basedOn w:val="Normal"/>
    <w:next w:val="Normal"/>
    <w:qFormat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ind w:left="360"/>
      <w:outlineLvl w:val="3"/>
    </w:pPr>
    <w:rPr>
      <w:b/>
      <w:bCs/>
      <w:color w:val="999999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342" w:right="237"/>
    </w:pPr>
  </w:style>
  <w:style w:type="paragraph" w:styleId="BodyTextIndent">
    <w:name w:val="Body Text Indent"/>
    <w:basedOn w:val="Normal"/>
    <w:pPr>
      <w:ind w:left="300"/>
    </w:pPr>
    <w:rPr>
      <w:color w:val="999999"/>
    </w:rPr>
  </w:style>
  <w:style w:type="paragraph" w:styleId="BodyTextIndent2">
    <w:name w:val="Body Text Indent 2"/>
    <w:basedOn w:val="Normal"/>
    <w:pPr>
      <w:ind w:left="690"/>
    </w:pPr>
    <w:rPr>
      <w:color w:val="000000"/>
    </w:rPr>
  </w:style>
  <w:style w:type="paragraph" w:styleId="BodyText">
    <w:name w:val="Body Text"/>
    <w:basedOn w:val="Normal"/>
    <w:pPr>
      <w:jc w:val="both"/>
    </w:pPr>
    <w:rPr>
      <w:color w:val="999999"/>
    </w:rPr>
  </w:style>
  <w:style w:type="character" w:styleId="Hyperlink">
    <w:name w:val="Hyperlink"/>
    <w:rPr>
      <w:color w:val="0000FF"/>
      <w:u w:val="single"/>
    </w:rPr>
  </w:style>
  <w:style w:type="paragraph" w:customStyle="1" w:styleId="Tacka1">
    <w:name w:val="Tacka 1"/>
    <w:basedOn w:val="Normal"/>
    <w:pPr>
      <w:tabs>
        <w:tab w:val="left" w:pos="1247"/>
      </w:tabs>
      <w:ind w:left="1247" w:hanging="113"/>
    </w:pPr>
    <w:rPr>
      <w:lang w:val="sr-Latn-CS"/>
    </w:rPr>
  </w:style>
  <w:style w:type="paragraph" w:customStyle="1" w:styleId="Tackaa">
    <w:name w:val="Tacka a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customStyle="1" w:styleId="Tacka10">
    <w:name w:val="Tacka 1)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customStyle="1" w:styleId="Tackaa0">
    <w:name w:val="Tacka a)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  <w:rPr>
      <w:lang w:val="sr-Latn-CS"/>
    </w:rPr>
  </w:style>
  <w:style w:type="paragraph" w:styleId="ListBullet2">
    <w:name w:val="List Bullet 2"/>
    <w:basedOn w:val="Normal"/>
    <w:autoRedefine/>
    <w:pPr>
      <w:tabs>
        <w:tab w:val="num" w:pos="643"/>
      </w:tabs>
      <w:ind w:left="643" w:hanging="360"/>
    </w:pPr>
    <w:rPr>
      <w:lang w:val="sr-Latn-CS"/>
    </w:rPr>
  </w:style>
  <w:style w:type="paragraph" w:styleId="ListBullet3">
    <w:name w:val="List Bullet 3"/>
    <w:basedOn w:val="Normal"/>
    <w:autoRedefine/>
    <w:pPr>
      <w:tabs>
        <w:tab w:val="num" w:pos="926"/>
      </w:tabs>
      <w:ind w:left="926" w:hanging="360"/>
    </w:pPr>
    <w:rPr>
      <w:lang w:val="sr-Latn-CS"/>
    </w:rPr>
  </w:style>
  <w:style w:type="paragraph" w:styleId="ListBullet4">
    <w:name w:val="List Bullet 4"/>
    <w:basedOn w:val="Normal"/>
    <w:autoRedefine/>
    <w:pPr>
      <w:tabs>
        <w:tab w:val="num" w:pos="1209"/>
      </w:tabs>
      <w:ind w:left="1209" w:hanging="360"/>
    </w:pPr>
    <w:rPr>
      <w:lang w:val="sr-Latn-CS"/>
    </w:rPr>
  </w:style>
  <w:style w:type="paragraph" w:styleId="ListBullet5">
    <w:name w:val="List Bullet 5"/>
    <w:basedOn w:val="Normal"/>
    <w:autoRedefine/>
    <w:pPr>
      <w:tabs>
        <w:tab w:val="num" w:pos="1492"/>
      </w:tabs>
      <w:ind w:left="1492" w:hanging="360"/>
    </w:pPr>
    <w:rPr>
      <w:lang w:val="sr-Latn-CS"/>
    </w:rPr>
  </w:style>
  <w:style w:type="paragraph" w:styleId="ListNumber">
    <w:name w:val="List Number"/>
    <w:basedOn w:val="Normal"/>
    <w:pPr>
      <w:tabs>
        <w:tab w:val="num" w:pos="360"/>
      </w:tabs>
      <w:ind w:left="360" w:hanging="360"/>
    </w:pPr>
    <w:rPr>
      <w:lang w:val="sr-Latn-CS"/>
    </w:rPr>
  </w:style>
  <w:style w:type="paragraph" w:styleId="ListNumber2">
    <w:name w:val="List Number 2"/>
    <w:basedOn w:val="Normal"/>
    <w:pPr>
      <w:tabs>
        <w:tab w:val="num" w:pos="643"/>
      </w:tabs>
      <w:ind w:left="643" w:hanging="360"/>
    </w:pPr>
    <w:rPr>
      <w:lang w:val="sr-Latn-CS"/>
    </w:r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  <w:rPr>
      <w:lang w:val="sr-Latn-CS"/>
    </w:r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  <w:rPr>
      <w:lang w:val="sr-Latn-CS"/>
    </w:r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  <w:rPr>
      <w:lang w:val="sr-Latn-CS"/>
    </w:rPr>
  </w:style>
  <w:style w:type="paragraph" w:customStyle="1" w:styleId="TackaA1">
    <w:name w:val="Tacka A."/>
    <w:basedOn w:val="Normal"/>
    <w:pPr>
      <w:tabs>
        <w:tab w:val="left" w:pos="851"/>
      </w:tabs>
      <w:ind w:left="851" w:hanging="284"/>
      <w:outlineLvl w:val="0"/>
    </w:pPr>
    <w:rPr>
      <w:lang w:val="ro-RO"/>
    </w:rPr>
  </w:style>
  <w:style w:type="paragraph" w:customStyle="1" w:styleId="Tacka1n2">
    <w:name w:val="Tacka 1. n2"/>
    <w:basedOn w:val="Normal"/>
    <w:pPr>
      <w:tabs>
        <w:tab w:val="left" w:pos="1134"/>
        <w:tab w:val="num" w:pos="1304"/>
      </w:tabs>
      <w:ind w:left="1304" w:hanging="93"/>
      <w:outlineLvl w:val="1"/>
    </w:pPr>
    <w:rPr>
      <w:lang w:val="ro-RO"/>
    </w:rPr>
  </w:style>
  <w:style w:type="paragraph" w:customStyle="1" w:styleId="Crtica">
    <w:name w:val="Crtica"/>
    <w:basedOn w:val="Normal"/>
    <w:pPr>
      <w:tabs>
        <w:tab w:val="left" w:pos="1304"/>
        <w:tab w:val="num" w:pos="2754"/>
      </w:tabs>
      <w:ind w:left="2754" w:hanging="900"/>
    </w:pPr>
    <w:rPr>
      <w:lang w:val="ro-RO"/>
    </w:rPr>
  </w:style>
  <w:style w:type="paragraph" w:styleId="BodyText2">
    <w:name w:val="Body Text 2"/>
    <w:basedOn w:val="Normal"/>
    <w:rPr>
      <w:color w:val="000000"/>
      <w:lang w:val="sr-Latn-C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</w:style>
  <w:style w:type="paragraph" w:customStyle="1" w:styleId="bodytekst">
    <w:name w:val="body_tekst"/>
    <w:rsid w:val="00BD3405"/>
    <w:pPr>
      <w:keepLines/>
      <w:overflowPunct w:val="0"/>
      <w:autoSpaceDE w:val="0"/>
      <w:autoSpaceDN w:val="0"/>
      <w:adjustRightInd w:val="0"/>
      <w:spacing w:after="56" w:line="180" w:lineRule="exact"/>
      <w:ind w:firstLine="283"/>
      <w:jc w:val="both"/>
      <w:textAlignment w:val="baseline"/>
    </w:pPr>
    <w:rPr>
      <w:rFonts w:ascii="Cir Times_New_Roman" w:hAnsi="Cir Times_New_Roman"/>
      <w:noProof/>
      <w:sz w:val="18"/>
      <w:lang w:val="en-US" w:eastAsia="en-US"/>
    </w:rPr>
  </w:style>
  <w:style w:type="paragraph" w:customStyle="1" w:styleId="clanc">
    <w:name w:val="clan_c"/>
    <w:rsid w:val="00BD3405"/>
    <w:pPr>
      <w:keepNext/>
      <w:overflowPunct w:val="0"/>
      <w:autoSpaceDE w:val="0"/>
      <w:autoSpaceDN w:val="0"/>
      <w:adjustRightInd w:val="0"/>
      <w:spacing w:before="56" w:after="56"/>
      <w:jc w:val="center"/>
      <w:textAlignment w:val="baseline"/>
    </w:pPr>
    <w:rPr>
      <w:rFonts w:ascii="Cir Times_New_Roman" w:hAnsi="Cir Times_New_Roman"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C317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F4F1B"/>
    <w:pPr>
      <w:tabs>
        <w:tab w:val="center" w:pos="4320"/>
        <w:tab w:val="right" w:pos="8640"/>
      </w:tabs>
    </w:pPr>
  </w:style>
  <w:style w:type="paragraph" w:customStyle="1" w:styleId="bod0">
    <w:name w:val="bod 0"/>
    <w:basedOn w:val="bodytekst"/>
    <w:rsid w:val="00E33D36"/>
    <w:pPr>
      <w:widowControl w:val="0"/>
      <w:ind w:firstLine="0"/>
    </w:pPr>
    <w:rPr>
      <w:szCs w:val="18"/>
      <w:lang w:val="sr-Cyrl-CS"/>
    </w:rPr>
  </w:style>
  <w:style w:type="table" w:styleId="TableGrid">
    <w:name w:val="Table Grid"/>
    <w:basedOn w:val="TableNormal"/>
    <w:rsid w:val="00104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C1231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C0566"/>
    <w:pPr>
      <w:jc w:val="center"/>
    </w:pPr>
    <w:rPr>
      <w:sz w:val="28"/>
      <w:szCs w:val="20"/>
      <w:lang w:val="sr-Cyrl-CS"/>
    </w:rPr>
  </w:style>
  <w:style w:type="paragraph" w:customStyle="1" w:styleId="Default">
    <w:name w:val="Default"/>
    <w:rsid w:val="000C273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3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agrarnifondbn@gmail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grarnifondbn@gmail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grarnifondbn@gmail.co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mailto:agrarnifondbn@gmail.com" TargetMode="Externa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yperlink" Target="mailto:agrarnifondbn@gmail.com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A2337-7438-4470-BA92-1A4AA34B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2795</Words>
  <Characters>15935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SAMOSTALNI STRUCNI SARADNIK ZA RATARSTVO I POVRTARSTVO</vt:lpstr>
    </vt:vector>
  </TitlesOfParts>
  <Company/>
  <LinksUpToDate>false</LinksUpToDate>
  <CharactersWithSpaces>18693</CharactersWithSpaces>
  <SharedDoc>false</SharedDoc>
  <HLinks>
    <vt:vector size="42" baseType="variant">
      <vt:variant>
        <vt:i4>7012429</vt:i4>
      </vt:variant>
      <vt:variant>
        <vt:i4>18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7012429</vt:i4>
      </vt:variant>
      <vt:variant>
        <vt:i4>15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7012429</vt:i4>
      </vt:variant>
      <vt:variant>
        <vt:i4>12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7012429</vt:i4>
      </vt:variant>
      <vt:variant>
        <vt:i4>9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7012429</vt:i4>
      </vt:variant>
      <vt:variant>
        <vt:i4>6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70910029</vt:i4>
      </vt:variant>
      <vt:variant>
        <vt:i4>3</vt:i4>
      </vt:variant>
      <vt:variant>
        <vt:i4>0</vt:i4>
      </vt:variant>
      <vt:variant>
        <vt:i4>5</vt:i4>
      </vt:variant>
      <vt:variant>
        <vt:lpwstr>mailto:аgrarnifondbn@gmail.com</vt:lpwstr>
      </vt:variant>
      <vt:variant>
        <vt:lpwstr/>
      </vt:variant>
      <vt:variant>
        <vt:i4>7012429</vt:i4>
      </vt:variant>
      <vt:variant>
        <vt:i4>0</vt:i4>
      </vt:variant>
      <vt:variant>
        <vt:i4>0</vt:i4>
      </vt:variant>
      <vt:variant>
        <vt:i4>5</vt:i4>
      </vt:variant>
      <vt:variant>
        <vt:lpwstr>mailto:аgrarnifondbn@gmail.coм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SAMOSTALNI STRUCNI SARADNIK ZA RATARSTVO I POVRTARSTVO</dc:title>
  <dc:creator>AMD</dc:creator>
  <cp:lastModifiedBy>M. Z.</cp:lastModifiedBy>
  <cp:revision>3</cp:revision>
  <cp:lastPrinted>2020-05-21T06:41:00Z</cp:lastPrinted>
  <dcterms:created xsi:type="dcterms:W3CDTF">2020-06-01T07:18:00Z</dcterms:created>
  <dcterms:modified xsi:type="dcterms:W3CDTF">2020-06-01T07:21:00Z</dcterms:modified>
</cp:coreProperties>
</file>